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D31CCA" w14:textId="16B9AF27" w:rsidR="00BE4C08" w:rsidRPr="00BE4C08" w:rsidRDefault="00BE4C08" w:rsidP="003B0592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4 do SWZ</w:t>
      </w:r>
    </w:p>
    <w:p w14:paraId="1C045989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6DEBA2D3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03D2727D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3B7EE660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ul. Krystyna Gozdawy 19</w:t>
      </w:r>
    </w:p>
    <w:p w14:paraId="0E58B6DD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51DA3488" w14:textId="0E930C45" w:rsidR="00BE4C08" w:rsidRPr="00BE4C08" w:rsidRDefault="00BE4C08" w:rsidP="00BE4C08">
      <w:pPr>
        <w:spacing w:line="480" w:lineRule="auto"/>
        <w:rPr>
          <w:rFonts w:ascii="Cambria" w:eastAsia="Calibri" w:hAnsi="Cambria" w:cs="Arial"/>
          <w:b/>
          <w:sz w:val="20"/>
          <w:szCs w:val="20"/>
          <w:lang w:eastAsia="en-US"/>
        </w:rPr>
      </w:pPr>
    </w:p>
    <w:p w14:paraId="3B1E2371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 xml:space="preserve">Podmiot na zasoby, którego powołuje </w:t>
      </w:r>
    </w:p>
    <w:p w14:paraId="0E427E52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się Wykonawca</w:t>
      </w:r>
    </w:p>
    <w:p w14:paraId="27F4C238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</w:p>
    <w:p w14:paraId="73CB9B2F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…………………………………………………………………………………………………………</w:t>
      </w:r>
    </w:p>
    <w:p w14:paraId="650D46CB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KRS/CEiDG)</w:t>
      </w:r>
    </w:p>
    <w:p w14:paraId="4961C92A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476F2DEB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 przez:</w:t>
      </w:r>
    </w:p>
    <w:p w14:paraId="0F416C29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……………………………………………………………………………………………..................</w:t>
      </w:r>
    </w:p>
    <w:p w14:paraId="5BDF27ED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(imię, nazwisko, stanowisko/podstawa do  reprezentacji)</w:t>
      </w:r>
    </w:p>
    <w:p w14:paraId="1B0B906F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25B0A3EE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BE4C08" w:rsidRPr="00BE4C08" w14:paraId="4801BC90" w14:textId="77777777" w:rsidTr="00067CBA">
        <w:trPr>
          <w:trHeight w:val="849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048D9E62" w14:textId="77777777" w:rsidR="00BE4C08" w:rsidRPr="00BE4C08" w:rsidRDefault="00BE4C08" w:rsidP="00BE4C08">
            <w:pPr>
              <w:spacing w:line="276" w:lineRule="auto"/>
              <w:jc w:val="center"/>
              <w:rPr>
                <w:rFonts w:ascii="Cambria" w:hAnsi="Cambria" w:cs="Arial"/>
                <w:b/>
                <w:snapToGrid w:val="0"/>
                <w:sz w:val="28"/>
                <w:szCs w:val="28"/>
              </w:rPr>
            </w:pPr>
            <w:r w:rsidRPr="00BE4C08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>Zobowiązanie innego podmiotu do udostępnienia niezbędnych zasobów Wykonawcy</w:t>
            </w:r>
          </w:p>
        </w:tc>
      </w:tr>
    </w:tbl>
    <w:p w14:paraId="05ABCB8A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2AAC1DD6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BE4C08">
        <w:rPr>
          <w:rFonts w:ascii="Cambria" w:hAnsi="Cambria" w:cs="Arial"/>
          <w:snapToGrid w:val="0"/>
          <w:sz w:val="20"/>
          <w:szCs w:val="20"/>
        </w:rPr>
        <w:tab/>
      </w:r>
    </w:p>
    <w:p w14:paraId="2801772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Ja niżej podpisany ……………………………………………………………....... będąc upoważnionym do reprezentowania</w:t>
      </w:r>
    </w:p>
    <w:p w14:paraId="5B440567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                     </w:t>
      </w:r>
      <w:r w:rsidRPr="00BE4C08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 xml:space="preserve">     (imię i nazwisko składającego oświadczenie i udostepniającego zasoby)</w:t>
      </w:r>
    </w:p>
    <w:p w14:paraId="5B902725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43A916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5E909E4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</w:t>
      </w:r>
    </w:p>
    <w:p w14:paraId="282D31C4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>(nazwa i siedziba podmiotu)</w:t>
      </w:r>
    </w:p>
    <w:p w14:paraId="68DB000C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49DB004" w14:textId="6F8B55A4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b/>
          <w:kern w:val="3"/>
          <w:sz w:val="20"/>
          <w:szCs w:val="20"/>
          <w:lang w:eastAsia="zh-CN" w:bidi="hi-IN"/>
        </w:rPr>
        <w:t>o ś w i a d c z a m, że</w:t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, stosownie do art. 118 ustawy z 11 września 2019 r. – Prawo za</w:t>
      </w:r>
      <w:r w:rsidR="0052149A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mówień publicznych (Dz.U. z 2024 r poz. 1320</w:t>
      </w:r>
      <w:r w:rsidR="008E766A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z późn. zm.</w:t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).</w:t>
      </w:r>
    </w:p>
    <w:p w14:paraId="20765342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664E197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udostępnię Wykonawcy </w:t>
      </w:r>
    </w:p>
    <w:p w14:paraId="172F5D29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F15B8C0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……………………………………………………………………………………………………………………………………………………………... </w:t>
      </w:r>
    </w:p>
    <w:p w14:paraId="4F5D62D5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……………………………………………………………………………………………………………………………………………………………..</w:t>
      </w:r>
    </w:p>
    <w:p w14:paraId="4CA5715A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>( nazwa i siedziba Wykonawcy składającego ofertę )</w:t>
      </w:r>
    </w:p>
    <w:p w14:paraId="01FA59B9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C50C16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117A8C4" w14:textId="45886659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do dyspozycji niezbędne zasoby, na okres korzystania z nich przez Wykonawcę przy wykonywaniu zamówienia publicznego pn. </w:t>
      </w:r>
      <w:r w:rsidR="00AE625C" w:rsidRPr="00AE625C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Przebudowa drogi gminnej nr 370133W w miejscowości Kolczyn</w:t>
      </w:r>
      <w:r w:rsidR="00AE625C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.</w:t>
      </w:r>
    </w:p>
    <w:p w14:paraId="43B241CB" w14:textId="36AFDF97" w:rsid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4216652" w14:textId="77777777" w:rsidR="00AE625C" w:rsidRPr="00BE4C08" w:rsidRDefault="00AE625C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892D360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3C3E06B" w14:textId="77777777" w:rsidR="00BE4C08" w:rsidRPr="00BE4C08" w:rsidRDefault="00BE4C08" w:rsidP="001F0452">
      <w:pPr>
        <w:widowControl w:val="0"/>
        <w:numPr>
          <w:ilvl w:val="2"/>
          <w:numId w:val="46"/>
        </w:numPr>
        <w:tabs>
          <w:tab w:val="clear" w:pos="850"/>
          <w:tab w:val="num" w:pos="426"/>
        </w:tabs>
        <w:suppressAutoHyphens/>
        <w:autoSpaceDN w:val="0"/>
        <w:spacing w:line="21" w:lineRule="atLeast"/>
        <w:ind w:left="426" w:hanging="284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Zobowiązuję się do oddania następujących zasobów</w:t>
      </w:r>
    </w:p>
    <w:p w14:paraId="2C853AD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……………………………………………………………………………………………………………………………………………………………….</w:t>
      </w:r>
    </w:p>
    <w:p w14:paraId="0E2F3F5F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>(określenie zasobu - wiedza i doświadczenie , potencjał kadrowy, potencjał ekonomiczno-finansowy)</w:t>
      </w:r>
    </w:p>
    <w:p w14:paraId="459EDD4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A9AD3DC" w14:textId="77777777" w:rsidR="00BE4C08" w:rsidRPr="00BE4C08" w:rsidRDefault="00BE4C08" w:rsidP="001F0452">
      <w:pPr>
        <w:widowControl w:val="0"/>
        <w:numPr>
          <w:ilvl w:val="1"/>
          <w:numId w:val="47"/>
        </w:numPr>
        <w:tabs>
          <w:tab w:val="num" w:pos="426"/>
        </w:tabs>
        <w:suppressAutoHyphens/>
        <w:autoSpaceDN w:val="0"/>
        <w:spacing w:line="21" w:lineRule="atLeast"/>
        <w:ind w:left="426" w:hanging="284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Udostępniam Wykonawcy ww. zasoby, w następującym zakresie : </w:t>
      </w:r>
    </w:p>
    <w:p w14:paraId="20BEA98B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……………………………………………………………………………………………………………………………………………………………….</w:t>
      </w:r>
    </w:p>
    <w:p w14:paraId="4D7AEE7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01B5B8C" w14:textId="77777777" w:rsidR="00BE4C08" w:rsidRPr="00BE4C08" w:rsidRDefault="00BE4C08" w:rsidP="001F0452">
      <w:pPr>
        <w:widowControl w:val="0"/>
        <w:numPr>
          <w:ilvl w:val="1"/>
          <w:numId w:val="47"/>
        </w:numPr>
        <w:tabs>
          <w:tab w:val="num" w:pos="426"/>
        </w:tabs>
        <w:suppressAutoHyphens/>
        <w:autoSpaceDN w:val="0"/>
        <w:spacing w:line="21" w:lineRule="atLeast"/>
        <w:ind w:left="426" w:hanging="284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Okres mojego udziału przy wykonywaniu zamówienia będzie następujący: </w:t>
      </w:r>
    </w:p>
    <w:p w14:paraId="3493B73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……………………………………………………………………………………………………………………………………………………………….</w:t>
      </w:r>
    </w:p>
    <w:p w14:paraId="21E7A886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F38D6C0" w14:textId="77777777" w:rsidR="00BE4C08" w:rsidRPr="00BE4C08" w:rsidRDefault="00BE4C08" w:rsidP="001F0452">
      <w:pPr>
        <w:widowControl w:val="0"/>
        <w:numPr>
          <w:ilvl w:val="1"/>
          <w:numId w:val="47"/>
        </w:numPr>
        <w:tabs>
          <w:tab w:val="num" w:pos="426"/>
        </w:tabs>
        <w:suppressAutoHyphens/>
        <w:autoSpaceDN w:val="0"/>
        <w:spacing w:line="21" w:lineRule="atLeast"/>
        <w:ind w:hanging="425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Zakres mojego udziału przy wykonaniu zamówienia będzie następujący:</w:t>
      </w:r>
    </w:p>
    <w:p w14:paraId="529354D2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lastRenderedPageBreak/>
        <w:t>……………………………………………………………………………………………………………………………………………………………….</w:t>
      </w:r>
    </w:p>
    <w:p w14:paraId="7929EAA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>(należy wpisać w jakim zakresie Podmiot udostępniający zasoby będzie brał udział w realizacji zamówienia tj. jaki zakres będzie wykonywał)</w:t>
      </w:r>
    </w:p>
    <w:p w14:paraId="581C1E39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9C05FD3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ab/>
      </w:r>
    </w:p>
    <w:p w14:paraId="742909CD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BE4C08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6569E9BE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2B3909FF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BE4C08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……………………………………………………………………………….</w:t>
      </w:r>
    </w:p>
    <w:p w14:paraId="46414BA9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52006BEF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E4C08">
        <w:rPr>
          <w:rFonts w:ascii="Arial" w:hAnsi="Arial" w:cs="Arial"/>
          <w:sz w:val="21"/>
          <w:szCs w:val="21"/>
        </w:rPr>
        <w:tab/>
      </w:r>
    </w:p>
    <w:p w14:paraId="75398BFC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3BBC2C6C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3D00F809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E4C08">
        <w:rPr>
          <w:rFonts w:ascii="Arial" w:hAnsi="Arial" w:cs="Arial"/>
          <w:sz w:val="21"/>
          <w:szCs w:val="21"/>
        </w:rPr>
        <w:tab/>
      </w:r>
      <w:r w:rsidRPr="00BE4C08">
        <w:rPr>
          <w:rFonts w:ascii="Arial" w:hAnsi="Arial" w:cs="Arial"/>
          <w:sz w:val="21"/>
          <w:szCs w:val="21"/>
        </w:rPr>
        <w:tab/>
      </w:r>
      <w:r w:rsidRPr="00BE4C08">
        <w:rPr>
          <w:rFonts w:ascii="Arial" w:hAnsi="Arial" w:cs="Arial"/>
          <w:sz w:val="21"/>
          <w:szCs w:val="21"/>
        </w:rPr>
        <w:tab/>
      </w:r>
    </w:p>
    <w:p w14:paraId="69385213" w14:textId="0627A5E4" w:rsidR="00BE4C08" w:rsidRPr="00BE4C08" w:rsidRDefault="00BE4C08" w:rsidP="00BE4C08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BE4C08">
        <w:rPr>
          <w:rFonts w:ascii="Arial" w:hAnsi="Arial" w:cs="Arial"/>
          <w:i/>
          <w:sz w:val="16"/>
          <w:szCs w:val="16"/>
        </w:rPr>
        <w:t xml:space="preserve">  </w:t>
      </w:r>
      <w:r w:rsidRPr="00BE4C08">
        <w:rPr>
          <w:rFonts w:asciiTheme="majorHAnsi" w:hAnsiTheme="majorHAnsi" w:cs="Arial"/>
          <w:i/>
          <w:sz w:val="16"/>
          <w:szCs w:val="16"/>
        </w:rPr>
        <w:t>………………………………………………………………………..</w:t>
      </w:r>
    </w:p>
    <w:p w14:paraId="30B196D1" w14:textId="77777777" w:rsidR="00BE4C08" w:rsidRPr="00BE4C08" w:rsidRDefault="00BE4C08" w:rsidP="00BE4C08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Theme="majorHAnsi" w:hAnsiTheme="majorHAnsi" w:cs="Arial"/>
          <w:i/>
          <w:sz w:val="16"/>
          <w:szCs w:val="16"/>
        </w:rPr>
        <w:t xml:space="preserve">                                                                                     Kwalifikowany podpis elektroniczny lub podpis zaufany lub podpis osobisty</w:t>
      </w:r>
    </w:p>
    <w:p w14:paraId="27F3A9B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ab/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ab/>
      </w:r>
    </w:p>
    <w:p w14:paraId="49C1B60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77021E0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3D05C3B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B6EEC5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96DCC8E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44D1C3B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D40E98F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E4D02F7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B77ACC5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92C091D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96667A3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8A2CAB5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8474A36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1F6C5E5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312B896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0401687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5AD102F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B52BE6F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060564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AD9E2B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3DB5DEC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1AEFF9A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1907AC2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EC226B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9541AD7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A967436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8F507BF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B36F2D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60F14BE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B9BB9C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032F1C4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D71CA5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16B3E4C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A41BE46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72D8D5F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9955EC9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>Informacja dla Podmiotu udostępniającego zasoby:</w:t>
      </w:r>
    </w:p>
    <w:p w14:paraId="326226BA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 xml:space="preserve">Oświadczenie musi być opatrzone przez Podmiot udostępniający zasoby/osobę lub osoby uprawnione </w:t>
      </w:r>
    </w:p>
    <w:p w14:paraId="7A748203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>do reprezentowania Podmiotu udostępniającego zasoby podpisem elektronicznym lub podpisem zaufanym lub podpisem osobistym.</w:t>
      </w:r>
    </w:p>
    <w:p w14:paraId="0EF5B706" w14:textId="77777777" w:rsidR="0052149A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  <w:r w:rsidRPr="00BE4C08">
        <w:rPr>
          <w:rFonts w:asciiTheme="majorHAnsi" w:eastAsia="Calibri" w:hAnsiTheme="majorHAnsi" w:cs="Arial"/>
          <w:b/>
          <w:lang w:eastAsia="en-US"/>
        </w:rPr>
        <w:t xml:space="preserve">           </w:t>
      </w:r>
    </w:p>
    <w:p w14:paraId="7E9F73F8" w14:textId="77777777" w:rsidR="00AE625C" w:rsidRDefault="00AE625C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  <w:bookmarkStart w:id="0" w:name="_GoBack"/>
      <w:bookmarkEnd w:id="0"/>
    </w:p>
    <w:sectPr w:rsidR="00AE625C" w:rsidSect="0089676E">
      <w:headerReference w:type="default" r:id="rId8"/>
      <w:footerReference w:type="default" r:id="rId9"/>
      <w:pgSz w:w="11906" w:h="16838"/>
      <w:pgMar w:top="1049" w:right="1417" w:bottom="1276" w:left="1417" w:header="142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8520B7" w14:textId="77777777" w:rsidR="00B6219E" w:rsidRDefault="00B6219E" w:rsidP="000F1DCF">
      <w:r>
        <w:separator/>
      </w:r>
    </w:p>
  </w:endnote>
  <w:endnote w:type="continuationSeparator" w:id="0">
    <w:p w14:paraId="559ABA12" w14:textId="77777777" w:rsidR="00B6219E" w:rsidRDefault="00B6219E" w:rsidP="000F1DCF">
      <w:r>
        <w:continuationSeparator/>
      </w:r>
    </w:p>
  </w:endnote>
  <w:endnote w:type="continuationNotice" w:id="1">
    <w:p w14:paraId="77851354" w14:textId="77777777" w:rsidR="00B6219E" w:rsidRDefault="00B621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B52A3" w14:textId="77777777" w:rsidR="00744D5A" w:rsidRDefault="00744D5A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>Warunków Zamówienia</w:t>
    </w:r>
  </w:p>
  <w:p w14:paraId="33E000B4" w14:textId="0B96F76F" w:rsidR="00744D5A" w:rsidRPr="008C0B6B" w:rsidRDefault="00744D5A" w:rsidP="008C0B6B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 xml:space="preserve"> </w:t>
    </w:r>
    <w:r>
      <w:rPr>
        <w:rFonts w:ascii="Cambria" w:hAnsi="Cambria" w:cs="Arial"/>
        <w:sz w:val="16"/>
        <w:szCs w:val="16"/>
      </w:rPr>
      <w:t xml:space="preserve">Przebudowa drogi gminnej </w:t>
    </w:r>
    <w:r w:rsidRPr="00244C4A">
      <w:rPr>
        <w:rFonts w:ascii="Cambria" w:hAnsi="Cambria" w:cs="Arial"/>
        <w:sz w:val="16"/>
        <w:szCs w:val="16"/>
      </w:rPr>
      <w:t>nr 370133W w miejscowości Kolczyn</w:t>
    </w:r>
  </w:p>
  <w:p w14:paraId="7AF084EC" w14:textId="44C84CAD" w:rsidR="00744D5A" w:rsidRPr="00B902C1" w:rsidRDefault="00744D5A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3B0592">
      <w:rPr>
        <w:rFonts w:ascii="Cambria" w:hAnsi="Cambria" w:cs="Arial"/>
        <w:noProof/>
        <w:sz w:val="16"/>
        <w:szCs w:val="16"/>
      </w:rPr>
      <w:t>1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744D5A" w:rsidRDefault="00744D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050A61" w14:textId="77777777" w:rsidR="00B6219E" w:rsidRDefault="00B6219E" w:rsidP="000F1DCF">
      <w:r>
        <w:separator/>
      </w:r>
    </w:p>
  </w:footnote>
  <w:footnote w:type="continuationSeparator" w:id="0">
    <w:p w14:paraId="05873C61" w14:textId="77777777" w:rsidR="00B6219E" w:rsidRDefault="00B6219E" w:rsidP="000F1DCF">
      <w:r>
        <w:continuationSeparator/>
      </w:r>
    </w:p>
  </w:footnote>
  <w:footnote w:type="continuationNotice" w:id="1">
    <w:p w14:paraId="738E84B3" w14:textId="77777777" w:rsidR="00B6219E" w:rsidRDefault="00B6219E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808C31" w14:textId="1D2A682F" w:rsidR="00744D5A" w:rsidRDefault="00744D5A" w:rsidP="008748E3">
    <w:pPr>
      <w:pStyle w:val="Nagwek"/>
    </w:pPr>
    <w:r>
      <w:rPr>
        <w:noProof/>
        <w:lang w:val="pl-PL" w:eastAsia="pl-PL"/>
      </w:rPr>
      <w:t xml:space="preserve">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00000009"/>
    <w:name w:val="WW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000000B"/>
    <w:multiLevelType w:val="multilevel"/>
    <w:tmpl w:val="F33030D6"/>
    <w:name w:val="WWNum1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13"/>
    <w:multiLevelType w:val="multilevel"/>
    <w:tmpl w:val="00000013"/>
    <w:name w:val="WW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6456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815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8877" w:hanging="360"/>
      </w:pPr>
    </w:lvl>
    <w:lvl w:ilvl="2" w:tplc="0415001B" w:tentative="1">
      <w:start w:val="1"/>
      <w:numFmt w:val="lowerRoman"/>
      <w:lvlText w:val="%3."/>
      <w:lvlJc w:val="right"/>
      <w:pPr>
        <w:ind w:left="9597" w:hanging="180"/>
      </w:pPr>
    </w:lvl>
    <w:lvl w:ilvl="3" w:tplc="0415000F" w:tentative="1">
      <w:start w:val="1"/>
      <w:numFmt w:val="decimal"/>
      <w:lvlText w:val="%4."/>
      <w:lvlJc w:val="left"/>
      <w:pPr>
        <w:ind w:left="10317" w:hanging="360"/>
      </w:pPr>
    </w:lvl>
    <w:lvl w:ilvl="4" w:tplc="04150019" w:tentative="1">
      <w:start w:val="1"/>
      <w:numFmt w:val="lowerLetter"/>
      <w:lvlText w:val="%5."/>
      <w:lvlJc w:val="left"/>
      <w:pPr>
        <w:ind w:left="11037" w:hanging="360"/>
      </w:pPr>
    </w:lvl>
    <w:lvl w:ilvl="5" w:tplc="0415001B" w:tentative="1">
      <w:start w:val="1"/>
      <w:numFmt w:val="lowerRoman"/>
      <w:lvlText w:val="%6."/>
      <w:lvlJc w:val="right"/>
      <w:pPr>
        <w:ind w:left="11757" w:hanging="180"/>
      </w:pPr>
    </w:lvl>
    <w:lvl w:ilvl="6" w:tplc="0415000F" w:tentative="1">
      <w:start w:val="1"/>
      <w:numFmt w:val="decimal"/>
      <w:lvlText w:val="%7."/>
      <w:lvlJc w:val="left"/>
      <w:pPr>
        <w:ind w:left="12477" w:hanging="360"/>
      </w:pPr>
    </w:lvl>
    <w:lvl w:ilvl="7" w:tplc="04150019" w:tentative="1">
      <w:start w:val="1"/>
      <w:numFmt w:val="lowerLetter"/>
      <w:lvlText w:val="%8."/>
      <w:lvlJc w:val="left"/>
      <w:pPr>
        <w:ind w:left="13197" w:hanging="360"/>
      </w:pPr>
    </w:lvl>
    <w:lvl w:ilvl="8" w:tplc="0415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11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722C1B"/>
    <w:multiLevelType w:val="hybridMultilevel"/>
    <w:tmpl w:val="E140D2CA"/>
    <w:lvl w:ilvl="0" w:tplc="48347E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203DDE"/>
    <w:multiLevelType w:val="hybridMultilevel"/>
    <w:tmpl w:val="DAE87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0E6A3D8A"/>
    <w:multiLevelType w:val="hybridMultilevel"/>
    <w:tmpl w:val="B5C84B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FEC7BFA"/>
    <w:multiLevelType w:val="hybridMultilevel"/>
    <w:tmpl w:val="9F7E4294"/>
    <w:lvl w:ilvl="0" w:tplc="840C540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447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E367FC"/>
    <w:multiLevelType w:val="hybridMultilevel"/>
    <w:tmpl w:val="E528AE20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6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1495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575" w:hanging="360"/>
      </w:pPr>
    </w:lvl>
    <w:lvl w:ilvl="2" w:tplc="0415001B" w:tentative="1">
      <w:start w:val="1"/>
      <w:numFmt w:val="lowerRoman"/>
      <w:lvlText w:val="%3."/>
      <w:lvlJc w:val="right"/>
      <w:pPr>
        <w:ind w:left="3295" w:hanging="180"/>
      </w:pPr>
    </w:lvl>
    <w:lvl w:ilvl="3" w:tplc="0415000F" w:tentative="1">
      <w:start w:val="1"/>
      <w:numFmt w:val="decimal"/>
      <w:lvlText w:val="%4."/>
      <w:lvlJc w:val="left"/>
      <w:pPr>
        <w:ind w:left="4015" w:hanging="360"/>
      </w:pPr>
    </w:lvl>
    <w:lvl w:ilvl="4" w:tplc="04150019" w:tentative="1">
      <w:start w:val="1"/>
      <w:numFmt w:val="lowerLetter"/>
      <w:lvlText w:val="%5."/>
      <w:lvlJc w:val="left"/>
      <w:pPr>
        <w:ind w:left="4735" w:hanging="360"/>
      </w:pPr>
    </w:lvl>
    <w:lvl w:ilvl="5" w:tplc="0415001B" w:tentative="1">
      <w:start w:val="1"/>
      <w:numFmt w:val="lowerRoman"/>
      <w:lvlText w:val="%6."/>
      <w:lvlJc w:val="right"/>
      <w:pPr>
        <w:ind w:left="5455" w:hanging="180"/>
      </w:pPr>
    </w:lvl>
    <w:lvl w:ilvl="6" w:tplc="0415000F" w:tentative="1">
      <w:start w:val="1"/>
      <w:numFmt w:val="decimal"/>
      <w:lvlText w:val="%7."/>
      <w:lvlJc w:val="left"/>
      <w:pPr>
        <w:ind w:left="6175" w:hanging="360"/>
      </w:pPr>
    </w:lvl>
    <w:lvl w:ilvl="7" w:tplc="04150019" w:tentative="1">
      <w:start w:val="1"/>
      <w:numFmt w:val="lowerLetter"/>
      <w:lvlText w:val="%8."/>
      <w:lvlJc w:val="left"/>
      <w:pPr>
        <w:ind w:left="6895" w:hanging="360"/>
      </w:pPr>
    </w:lvl>
    <w:lvl w:ilvl="8" w:tplc="0415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8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7FB3185"/>
    <w:multiLevelType w:val="hybridMultilevel"/>
    <w:tmpl w:val="FFAE7A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8E1A74"/>
    <w:multiLevelType w:val="hybridMultilevel"/>
    <w:tmpl w:val="12BADB76"/>
    <w:lvl w:ilvl="0" w:tplc="D6EE00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1D3814F3"/>
    <w:multiLevelType w:val="hybridMultilevel"/>
    <w:tmpl w:val="3B7C748E"/>
    <w:lvl w:ilvl="0" w:tplc="46EE8C2C">
      <w:start w:val="1"/>
      <w:numFmt w:val="decimal"/>
      <w:lvlText w:val="%1)"/>
      <w:lvlJc w:val="left"/>
      <w:pPr>
        <w:ind w:left="6773" w:hanging="360"/>
      </w:pPr>
      <w:rPr>
        <w:rFonts w:hint="default"/>
        <w:b w:val="0"/>
      </w:rPr>
    </w:lvl>
    <w:lvl w:ilvl="1" w:tplc="E31A0E2E">
      <w:start w:val="1"/>
      <w:numFmt w:val="lowerLetter"/>
      <w:lvlText w:val="%2)"/>
      <w:lvlJc w:val="left"/>
      <w:pPr>
        <w:ind w:left="749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8213" w:hanging="180"/>
      </w:pPr>
    </w:lvl>
    <w:lvl w:ilvl="3" w:tplc="FDBCDB52">
      <w:start w:val="1"/>
      <w:numFmt w:val="decimal"/>
      <w:lvlText w:val="%4."/>
      <w:lvlJc w:val="left"/>
      <w:pPr>
        <w:ind w:left="893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9653" w:hanging="360"/>
      </w:pPr>
    </w:lvl>
    <w:lvl w:ilvl="5" w:tplc="0415001B" w:tentative="1">
      <w:start w:val="1"/>
      <w:numFmt w:val="lowerRoman"/>
      <w:lvlText w:val="%6."/>
      <w:lvlJc w:val="right"/>
      <w:pPr>
        <w:ind w:left="10373" w:hanging="180"/>
      </w:pPr>
    </w:lvl>
    <w:lvl w:ilvl="6" w:tplc="0415000F" w:tentative="1">
      <w:start w:val="1"/>
      <w:numFmt w:val="decimal"/>
      <w:lvlText w:val="%7."/>
      <w:lvlJc w:val="left"/>
      <w:pPr>
        <w:ind w:left="11093" w:hanging="360"/>
      </w:pPr>
    </w:lvl>
    <w:lvl w:ilvl="7" w:tplc="04150019" w:tentative="1">
      <w:start w:val="1"/>
      <w:numFmt w:val="lowerLetter"/>
      <w:lvlText w:val="%8."/>
      <w:lvlJc w:val="left"/>
      <w:pPr>
        <w:ind w:left="11813" w:hanging="360"/>
      </w:pPr>
    </w:lvl>
    <w:lvl w:ilvl="8" w:tplc="0415001B" w:tentative="1">
      <w:start w:val="1"/>
      <w:numFmt w:val="lowerRoman"/>
      <w:lvlText w:val="%9."/>
      <w:lvlJc w:val="right"/>
      <w:pPr>
        <w:ind w:left="12533" w:hanging="180"/>
      </w:pPr>
    </w:lvl>
  </w:abstractNum>
  <w:abstractNum w:abstractNumId="34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0F62261"/>
    <w:multiLevelType w:val="hybridMultilevel"/>
    <w:tmpl w:val="56BCC0BE"/>
    <w:lvl w:ilvl="0" w:tplc="EEAE16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2453" w:hanging="360"/>
      </w:pPr>
    </w:lvl>
    <w:lvl w:ilvl="2" w:tplc="0415001B" w:tentative="1">
      <w:start w:val="1"/>
      <w:numFmt w:val="lowerRoman"/>
      <w:lvlText w:val="%3."/>
      <w:lvlJc w:val="right"/>
      <w:pPr>
        <w:ind w:left="-1733" w:hanging="180"/>
      </w:pPr>
    </w:lvl>
    <w:lvl w:ilvl="3" w:tplc="0415000F" w:tentative="1">
      <w:start w:val="1"/>
      <w:numFmt w:val="decimal"/>
      <w:lvlText w:val="%4."/>
      <w:lvlJc w:val="left"/>
      <w:pPr>
        <w:ind w:left="-1013" w:hanging="360"/>
      </w:pPr>
    </w:lvl>
    <w:lvl w:ilvl="4" w:tplc="04150019" w:tentative="1">
      <w:start w:val="1"/>
      <w:numFmt w:val="lowerLetter"/>
      <w:lvlText w:val="%5."/>
      <w:lvlJc w:val="left"/>
      <w:pPr>
        <w:ind w:left="-293" w:hanging="360"/>
      </w:pPr>
    </w:lvl>
    <w:lvl w:ilvl="5" w:tplc="0415001B" w:tentative="1">
      <w:start w:val="1"/>
      <w:numFmt w:val="lowerRoman"/>
      <w:lvlText w:val="%6."/>
      <w:lvlJc w:val="right"/>
      <w:pPr>
        <w:ind w:left="427" w:hanging="180"/>
      </w:pPr>
    </w:lvl>
    <w:lvl w:ilvl="6" w:tplc="0415000F" w:tentative="1">
      <w:start w:val="1"/>
      <w:numFmt w:val="decimal"/>
      <w:lvlText w:val="%7."/>
      <w:lvlJc w:val="left"/>
      <w:pPr>
        <w:ind w:left="1147" w:hanging="360"/>
      </w:pPr>
    </w:lvl>
    <w:lvl w:ilvl="7" w:tplc="04150019" w:tentative="1">
      <w:start w:val="1"/>
      <w:numFmt w:val="lowerLetter"/>
      <w:lvlText w:val="%8."/>
      <w:lvlJc w:val="left"/>
      <w:pPr>
        <w:ind w:left="1867" w:hanging="360"/>
      </w:pPr>
    </w:lvl>
    <w:lvl w:ilvl="8" w:tplc="0415001B" w:tentative="1">
      <w:start w:val="1"/>
      <w:numFmt w:val="lowerRoman"/>
      <w:lvlText w:val="%9."/>
      <w:lvlJc w:val="right"/>
      <w:pPr>
        <w:ind w:left="2587" w:hanging="180"/>
      </w:pPr>
    </w:lvl>
  </w:abstractNum>
  <w:abstractNum w:abstractNumId="37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DC58EE"/>
    <w:multiLevelType w:val="hybridMultilevel"/>
    <w:tmpl w:val="C0D4347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5351483"/>
    <w:multiLevelType w:val="hybridMultilevel"/>
    <w:tmpl w:val="210A00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553299F"/>
    <w:multiLevelType w:val="hybridMultilevel"/>
    <w:tmpl w:val="4F54C9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6D313F2"/>
    <w:multiLevelType w:val="hybridMultilevel"/>
    <w:tmpl w:val="285CC492"/>
    <w:lvl w:ilvl="0" w:tplc="A350A99A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82674E4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6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2B66185F"/>
    <w:multiLevelType w:val="hybridMultilevel"/>
    <w:tmpl w:val="89445F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CC42362"/>
    <w:multiLevelType w:val="hybridMultilevel"/>
    <w:tmpl w:val="E222E8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DFA7DCF"/>
    <w:multiLevelType w:val="hybridMultilevel"/>
    <w:tmpl w:val="BE8C8B34"/>
    <w:lvl w:ilvl="0" w:tplc="77186C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2E622C8D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E9F54CD"/>
    <w:multiLevelType w:val="hybridMultilevel"/>
    <w:tmpl w:val="0D98DACC"/>
    <w:lvl w:ilvl="0" w:tplc="4B846264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31262B9B"/>
    <w:multiLevelType w:val="multilevel"/>
    <w:tmpl w:val="E902B13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6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34772F3"/>
    <w:multiLevelType w:val="hybridMultilevel"/>
    <w:tmpl w:val="3CECB2AC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E71832A2">
      <w:start w:val="1"/>
      <w:numFmt w:val="decimal"/>
      <w:lvlText w:val="%4)"/>
      <w:lvlJc w:val="left"/>
      <w:pPr>
        <w:ind w:left="2345" w:hanging="360"/>
      </w:pPr>
      <w:rPr>
        <w:rFonts w:hint="default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63E2171"/>
    <w:multiLevelType w:val="hybridMultilevel"/>
    <w:tmpl w:val="5464FF0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69E0180C">
      <w:start w:val="1"/>
      <w:numFmt w:val="decimal"/>
      <w:lvlText w:val="%4)"/>
      <w:lvlJc w:val="left"/>
      <w:pPr>
        <w:ind w:left="4500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4" w15:restartNumberingAfterBreak="0">
    <w:nsid w:val="368C629F"/>
    <w:multiLevelType w:val="hybridMultilevel"/>
    <w:tmpl w:val="56F67F94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7475F99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8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9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3B8F19E6"/>
    <w:multiLevelType w:val="hybridMultilevel"/>
    <w:tmpl w:val="8FB8150A"/>
    <w:lvl w:ilvl="0" w:tplc="0415000F">
      <w:start w:val="1"/>
      <w:numFmt w:val="decimal"/>
      <w:lvlText w:val="%1."/>
      <w:lvlJc w:val="left"/>
      <w:pPr>
        <w:ind w:left="5464" w:hanging="360"/>
      </w:pPr>
    </w:lvl>
    <w:lvl w:ilvl="1" w:tplc="04150019" w:tentative="1">
      <w:start w:val="1"/>
      <w:numFmt w:val="lowerLetter"/>
      <w:lvlText w:val="%2."/>
      <w:lvlJc w:val="left"/>
      <w:pPr>
        <w:ind w:left="6184" w:hanging="360"/>
      </w:pPr>
    </w:lvl>
    <w:lvl w:ilvl="2" w:tplc="0415001B" w:tentative="1">
      <w:start w:val="1"/>
      <w:numFmt w:val="lowerRoman"/>
      <w:lvlText w:val="%3."/>
      <w:lvlJc w:val="right"/>
      <w:pPr>
        <w:ind w:left="6904" w:hanging="180"/>
      </w:pPr>
    </w:lvl>
    <w:lvl w:ilvl="3" w:tplc="0415000F" w:tentative="1">
      <w:start w:val="1"/>
      <w:numFmt w:val="decimal"/>
      <w:lvlText w:val="%4."/>
      <w:lvlJc w:val="left"/>
      <w:pPr>
        <w:ind w:left="7624" w:hanging="360"/>
      </w:pPr>
    </w:lvl>
    <w:lvl w:ilvl="4" w:tplc="04150019" w:tentative="1">
      <w:start w:val="1"/>
      <w:numFmt w:val="lowerLetter"/>
      <w:lvlText w:val="%5."/>
      <w:lvlJc w:val="left"/>
      <w:pPr>
        <w:ind w:left="8344" w:hanging="360"/>
      </w:pPr>
    </w:lvl>
    <w:lvl w:ilvl="5" w:tplc="0415001B" w:tentative="1">
      <w:start w:val="1"/>
      <w:numFmt w:val="lowerRoman"/>
      <w:lvlText w:val="%6."/>
      <w:lvlJc w:val="right"/>
      <w:pPr>
        <w:ind w:left="9064" w:hanging="180"/>
      </w:pPr>
    </w:lvl>
    <w:lvl w:ilvl="6" w:tplc="0415000F" w:tentative="1">
      <w:start w:val="1"/>
      <w:numFmt w:val="decimal"/>
      <w:lvlText w:val="%7."/>
      <w:lvlJc w:val="left"/>
      <w:pPr>
        <w:ind w:left="9784" w:hanging="360"/>
      </w:pPr>
    </w:lvl>
    <w:lvl w:ilvl="7" w:tplc="04150019" w:tentative="1">
      <w:start w:val="1"/>
      <w:numFmt w:val="lowerLetter"/>
      <w:lvlText w:val="%8."/>
      <w:lvlJc w:val="left"/>
      <w:pPr>
        <w:ind w:left="10504" w:hanging="360"/>
      </w:pPr>
    </w:lvl>
    <w:lvl w:ilvl="8" w:tplc="0415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72" w15:restartNumberingAfterBreak="0">
    <w:nsid w:val="3BB0114A"/>
    <w:multiLevelType w:val="hybridMultilevel"/>
    <w:tmpl w:val="C6009F22"/>
    <w:lvl w:ilvl="0" w:tplc="480A13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D983C83"/>
    <w:multiLevelType w:val="hybridMultilevel"/>
    <w:tmpl w:val="7B26FD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6" w15:restartNumberingAfterBreak="0">
    <w:nsid w:val="3DC2719E"/>
    <w:multiLevelType w:val="hybridMultilevel"/>
    <w:tmpl w:val="D700CED2"/>
    <w:lvl w:ilvl="0" w:tplc="24F2E2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3EDA78FA"/>
    <w:multiLevelType w:val="hybridMultilevel"/>
    <w:tmpl w:val="3576404A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9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0" w15:restartNumberingAfterBreak="0">
    <w:nsid w:val="3FDA58F9"/>
    <w:multiLevelType w:val="hybridMultilevel"/>
    <w:tmpl w:val="C4349A08"/>
    <w:lvl w:ilvl="0" w:tplc="26D4F2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40C80C6D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2A2134E"/>
    <w:multiLevelType w:val="hybridMultilevel"/>
    <w:tmpl w:val="F37C836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A0BEC0">
      <w:start w:val="1"/>
      <w:numFmt w:val="decimal"/>
      <w:lvlText w:val="%4)"/>
      <w:lvlJc w:val="left"/>
      <w:pPr>
        <w:ind w:left="2804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43597456"/>
    <w:multiLevelType w:val="hybridMultilevel"/>
    <w:tmpl w:val="F88810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35E1E32"/>
    <w:multiLevelType w:val="hybridMultilevel"/>
    <w:tmpl w:val="6E809C32"/>
    <w:lvl w:ilvl="0" w:tplc="37205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37E0287"/>
    <w:multiLevelType w:val="singleLevel"/>
    <w:tmpl w:val="20F0DB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87" w15:restartNumberingAfterBreak="0">
    <w:nsid w:val="4422206E"/>
    <w:multiLevelType w:val="hybridMultilevel"/>
    <w:tmpl w:val="8C506F1E"/>
    <w:lvl w:ilvl="0" w:tplc="1E4A791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4F05BC7"/>
    <w:multiLevelType w:val="hybridMultilevel"/>
    <w:tmpl w:val="3AF6542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9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64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176" w:hanging="360"/>
      </w:pPr>
    </w:lvl>
    <w:lvl w:ilvl="2" w:tplc="0415001B" w:tentative="1">
      <w:start w:val="1"/>
      <w:numFmt w:val="lowerRoman"/>
      <w:lvlText w:val="%3."/>
      <w:lvlJc w:val="right"/>
      <w:pPr>
        <w:ind w:left="7896" w:hanging="180"/>
      </w:pPr>
    </w:lvl>
    <w:lvl w:ilvl="3" w:tplc="0415000F" w:tentative="1">
      <w:start w:val="1"/>
      <w:numFmt w:val="decimal"/>
      <w:lvlText w:val="%4."/>
      <w:lvlJc w:val="left"/>
      <w:pPr>
        <w:ind w:left="8616" w:hanging="360"/>
      </w:pPr>
    </w:lvl>
    <w:lvl w:ilvl="4" w:tplc="04150019" w:tentative="1">
      <w:start w:val="1"/>
      <w:numFmt w:val="lowerLetter"/>
      <w:lvlText w:val="%5."/>
      <w:lvlJc w:val="left"/>
      <w:pPr>
        <w:ind w:left="9336" w:hanging="360"/>
      </w:pPr>
    </w:lvl>
    <w:lvl w:ilvl="5" w:tplc="0415001B" w:tentative="1">
      <w:start w:val="1"/>
      <w:numFmt w:val="lowerRoman"/>
      <w:lvlText w:val="%6."/>
      <w:lvlJc w:val="right"/>
      <w:pPr>
        <w:ind w:left="10056" w:hanging="180"/>
      </w:pPr>
    </w:lvl>
    <w:lvl w:ilvl="6" w:tplc="0415000F" w:tentative="1">
      <w:start w:val="1"/>
      <w:numFmt w:val="decimal"/>
      <w:lvlText w:val="%7."/>
      <w:lvlJc w:val="left"/>
      <w:pPr>
        <w:ind w:left="10776" w:hanging="360"/>
      </w:pPr>
    </w:lvl>
    <w:lvl w:ilvl="7" w:tplc="04150019" w:tentative="1">
      <w:start w:val="1"/>
      <w:numFmt w:val="lowerLetter"/>
      <w:lvlText w:val="%8."/>
      <w:lvlJc w:val="left"/>
      <w:pPr>
        <w:ind w:left="11496" w:hanging="360"/>
      </w:pPr>
    </w:lvl>
    <w:lvl w:ilvl="8" w:tplc="0415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92" w15:restartNumberingAfterBreak="0">
    <w:nsid w:val="46183A6A"/>
    <w:multiLevelType w:val="hybridMultilevel"/>
    <w:tmpl w:val="32926760"/>
    <w:lvl w:ilvl="0" w:tplc="04150011">
      <w:start w:val="1"/>
      <w:numFmt w:val="decimal"/>
      <w:lvlText w:val="%1)"/>
      <w:lvlJc w:val="left"/>
      <w:pPr>
        <w:ind w:left="4613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2C566692">
      <w:start w:val="1"/>
      <w:numFmt w:val="decimal"/>
      <w:lvlText w:val="%4."/>
      <w:lvlJc w:val="left"/>
      <w:pPr>
        <w:ind w:left="677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7493" w:hanging="360"/>
      </w:p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3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B414692"/>
    <w:multiLevelType w:val="hybridMultilevel"/>
    <w:tmpl w:val="DD42C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9B2A21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97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98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0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02" w15:restartNumberingAfterBreak="0">
    <w:nsid w:val="523F0DAF"/>
    <w:multiLevelType w:val="hybridMultilevel"/>
    <w:tmpl w:val="41B2A1D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3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38E44A2"/>
    <w:multiLevelType w:val="multilevel"/>
    <w:tmpl w:val="5EFC86F4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05" w15:restartNumberingAfterBreak="0">
    <w:nsid w:val="54B4392D"/>
    <w:multiLevelType w:val="hybridMultilevel"/>
    <w:tmpl w:val="6FF6D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9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59781F8C"/>
    <w:multiLevelType w:val="hybridMultilevel"/>
    <w:tmpl w:val="53429D9A"/>
    <w:lvl w:ilvl="0" w:tplc="8DA474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4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5" w15:restartNumberingAfterBreak="0">
    <w:nsid w:val="5E006966"/>
    <w:multiLevelType w:val="multilevel"/>
    <w:tmpl w:val="39420EC4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6" w15:restartNumberingAfterBreak="0">
    <w:nsid w:val="5E5774A1"/>
    <w:multiLevelType w:val="hybridMultilevel"/>
    <w:tmpl w:val="1F625F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9" w15:restartNumberingAfterBreak="0">
    <w:nsid w:val="62C035CA"/>
    <w:multiLevelType w:val="hybridMultilevel"/>
    <w:tmpl w:val="251628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645A12D4"/>
    <w:multiLevelType w:val="hybridMultilevel"/>
    <w:tmpl w:val="D25A6CFC"/>
    <w:lvl w:ilvl="0" w:tplc="002E436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4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5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7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9B6490E"/>
    <w:multiLevelType w:val="hybridMultilevel"/>
    <w:tmpl w:val="C048FA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1" w15:restartNumberingAfterBreak="0">
    <w:nsid w:val="69B75716"/>
    <w:multiLevelType w:val="hybridMultilevel"/>
    <w:tmpl w:val="DD42C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9B2A21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 w15:restartNumberingAfterBreak="0">
    <w:nsid w:val="6A6E3E70"/>
    <w:multiLevelType w:val="hybridMultilevel"/>
    <w:tmpl w:val="7AC2F1A2"/>
    <w:lvl w:ilvl="0" w:tplc="DC50A5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4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6" w15:restartNumberingAfterBreak="0">
    <w:nsid w:val="70577CC3"/>
    <w:multiLevelType w:val="hybridMultilevel"/>
    <w:tmpl w:val="6DB2D24E"/>
    <w:lvl w:ilvl="0" w:tplc="76FC01E6">
      <w:start w:val="1"/>
      <w:numFmt w:val="lowerLetter"/>
      <w:lvlText w:val="%1)"/>
      <w:lvlJc w:val="left"/>
      <w:pPr>
        <w:ind w:left="1080" w:hanging="360"/>
      </w:pPr>
      <w:rPr>
        <w:rFonts w:asciiTheme="majorHAnsi" w:eastAsiaTheme="majorEastAsia" w:hAnsiTheme="majorHAnsi" w:cstheme="majorBidi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7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38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3C94988"/>
    <w:multiLevelType w:val="hybridMultilevel"/>
    <w:tmpl w:val="79E81CE6"/>
    <w:lvl w:ilvl="0" w:tplc="1CD2105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1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43" w15:restartNumberingAfterBreak="0">
    <w:nsid w:val="7A91502F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4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7B983C0B"/>
    <w:multiLevelType w:val="multilevel"/>
    <w:tmpl w:val="66483122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6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" w15:restartNumberingAfterBreak="0">
    <w:nsid w:val="7DCA7D79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7E2A5F0D"/>
    <w:multiLevelType w:val="hybridMultilevel"/>
    <w:tmpl w:val="237A4184"/>
    <w:lvl w:ilvl="0" w:tplc="38209E3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7E86231F"/>
    <w:multiLevelType w:val="hybridMultilevel"/>
    <w:tmpl w:val="84DA32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7F313F38"/>
    <w:multiLevelType w:val="hybridMultilevel"/>
    <w:tmpl w:val="B62E7E2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1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8"/>
  </w:num>
  <w:num w:numId="2">
    <w:abstractNumId w:val="99"/>
  </w:num>
  <w:num w:numId="3">
    <w:abstractNumId w:val="22"/>
  </w:num>
  <w:num w:numId="4">
    <w:abstractNumId w:val="7"/>
  </w:num>
  <w:num w:numId="5">
    <w:abstractNumId w:val="135"/>
  </w:num>
  <w:num w:numId="6">
    <w:abstractNumId w:val="44"/>
  </w:num>
  <w:num w:numId="7">
    <w:abstractNumId w:val="61"/>
  </w:num>
  <w:num w:numId="8">
    <w:abstractNumId w:val="35"/>
  </w:num>
  <w:num w:numId="9">
    <w:abstractNumId w:val="37"/>
  </w:num>
  <w:num w:numId="10">
    <w:abstractNumId w:val="78"/>
  </w:num>
  <w:num w:numId="11">
    <w:abstractNumId w:val="122"/>
  </w:num>
  <w:num w:numId="12">
    <w:abstractNumId w:val="26"/>
  </w:num>
  <w:num w:numId="13">
    <w:abstractNumId w:val="27"/>
  </w:num>
  <w:num w:numId="14">
    <w:abstractNumId w:val="56"/>
  </w:num>
  <w:num w:numId="15">
    <w:abstractNumId w:val="91"/>
  </w:num>
  <w:num w:numId="16">
    <w:abstractNumId w:val="92"/>
  </w:num>
  <w:num w:numId="17">
    <w:abstractNumId w:val="126"/>
  </w:num>
  <w:num w:numId="18">
    <w:abstractNumId w:val="70"/>
  </w:num>
  <w:num w:numId="19">
    <w:abstractNumId w:val="114"/>
  </w:num>
  <w:num w:numId="20">
    <w:abstractNumId w:val="151"/>
  </w:num>
  <w:num w:numId="21">
    <w:abstractNumId w:val="128"/>
  </w:num>
  <w:num w:numId="22">
    <w:abstractNumId w:val="141"/>
  </w:num>
  <w:num w:numId="23">
    <w:abstractNumId w:val="54"/>
  </w:num>
  <w:num w:numId="24">
    <w:abstractNumId w:val="82"/>
  </w:num>
  <w:num w:numId="25">
    <w:abstractNumId w:val="75"/>
  </w:num>
  <w:num w:numId="26">
    <w:abstractNumId w:val="30"/>
  </w:num>
  <w:num w:numId="27">
    <w:abstractNumId w:val="112"/>
  </w:num>
  <w:num w:numId="28">
    <w:abstractNumId w:val="24"/>
  </w:num>
  <w:num w:numId="29">
    <w:abstractNumId w:val="10"/>
  </w:num>
  <w:num w:numId="30">
    <w:abstractNumId w:val="107"/>
  </w:num>
  <w:num w:numId="31">
    <w:abstractNumId w:val="47"/>
  </w:num>
  <w:num w:numId="32">
    <w:abstractNumId w:val="13"/>
  </w:num>
  <w:num w:numId="33">
    <w:abstractNumId w:val="93"/>
  </w:num>
  <w:num w:numId="34">
    <w:abstractNumId w:val="23"/>
  </w:num>
  <w:num w:numId="35">
    <w:abstractNumId w:val="57"/>
  </w:num>
  <w:num w:numId="36">
    <w:abstractNumId w:val="39"/>
  </w:num>
  <w:num w:numId="37">
    <w:abstractNumId w:val="111"/>
  </w:num>
  <w:num w:numId="38">
    <w:abstractNumId w:val="90"/>
  </w:num>
  <w:num w:numId="39">
    <w:abstractNumId w:val="137"/>
  </w:num>
  <w:num w:numId="40">
    <w:abstractNumId w:val="38"/>
  </w:num>
  <w:num w:numId="41">
    <w:abstractNumId w:val="142"/>
  </w:num>
  <w:num w:numId="42">
    <w:abstractNumId w:val="133"/>
  </w:num>
  <w:num w:numId="43">
    <w:abstractNumId w:val="134"/>
  </w:num>
  <w:num w:numId="44">
    <w:abstractNumId w:val="77"/>
  </w:num>
  <w:num w:numId="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18"/>
  </w:num>
  <w:num w:numId="47">
    <w:abstractNumId w:val="101"/>
  </w:num>
  <w:num w:numId="48">
    <w:abstractNumId w:val="63"/>
  </w:num>
  <w:num w:numId="49">
    <w:abstractNumId w:val="2"/>
  </w:num>
  <w:num w:numId="50">
    <w:abstractNumId w:val="71"/>
  </w:num>
  <w:num w:numId="51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17"/>
  </w:num>
  <w:num w:numId="54">
    <w:abstractNumId w:val="48"/>
  </w:num>
  <w:num w:numId="55">
    <w:abstractNumId w:val="69"/>
  </w:num>
  <w:num w:numId="56">
    <w:abstractNumId w:val="59"/>
  </w:num>
  <w:num w:numId="57">
    <w:abstractNumId w:val="18"/>
  </w:num>
  <w:num w:numId="58">
    <w:abstractNumId w:val="31"/>
  </w:num>
  <w:num w:numId="59">
    <w:abstractNumId w:val="73"/>
  </w:num>
  <w:num w:numId="60">
    <w:abstractNumId w:val="106"/>
  </w:num>
  <w:num w:numId="61">
    <w:abstractNumId w:val="100"/>
  </w:num>
  <w:num w:numId="62">
    <w:abstractNumId w:val="120"/>
  </w:num>
  <w:num w:numId="63">
    <w:abstractNumId w:val="125"/>
  </w:num>
  <w:num w:numId="64">
    <w:abstractNumId w:val="139"/>
  </w:num>
  <w:num w:numId="65">
    <w:abstractNumId w:val="41"/>
  </w:num>
  <w:num w:numId="66">
    <w:abstractNumId w:val="62"/>
  </w:num>
  <w:num w:numId="67">
    <w:abstractNumId w:val="129"/>
  </w:num>
  <w:num w:numId="68">
    <w:abstractNumId w:val="121"/>
  </w:num>
  <w:num w:numId="69">
    <w:abstractNumId w:val="9"/>
  </w:num>
  <w:num w:numId="70">
    <w:abstractNumId w:val="66"/>
  </w:num>
  <w:num w:numId="71">
    <w:abstractNumId w:val="138"/>
  </w:num>
  <w:num w:numId="72">
    <w:abstractNumId w:val="144"/>
  </w:num>
  <w:num w:numId="73">
    <w:abstractNumId w:val="25"/>
  </w:num>
  <w:num w:numId="74">
    <w:abstractNumId w:val="8"/>
  </w:num>
  <w:num w:numId="75">
    <w:abstractNumId w:val="113"/>
  </w:num>
  <w:num w:numId="76">
    <w:abstractNumId w:val="85"/>
  </w:num>
  <w:num w:numId="77">
    <w:abstractNumId w:val="97"/>
  </w:num>
  <w:num w:numId="78">
    <w:abstractNumId w:val="51"/>
  </w:num>
  <w:num w:numId="79">
    <w:abstractNumId w:val="14"/>
  </w:num>
  <w:num w:numId="80">
    <w:abstractNumId w:val="104"/>
  </w:num>
  <w:num w:numId="81">
    <w:abstractNumId w:val="33"/>
  </w:num>
  <w:num w:numId="82">
    <w:abstractNumId w:val="109"/>
  </w:num>
  <w:num w:numId="83">
    <w:abstractNumId w:val="140"/>
  </w:num>
  <w:num w:numId="84">
    <w:abstractNumId w:val="145"/>
  </w:num>
  <w:num w:numId="85">
    <w:abstractNumId w:val="55"/>
  </w:num>
  <w:num w:numId="86">
    <w:abstractNumId w:val="119"/>
  </w:num>
  <w:num w:numId="87">
    <w:abstractNumId w:val="76"/>
  </w:num>
  <w:num w:numId="88">
    <w:abstractNumId w:val="53"/>
  </w:num>
  <w:num w:numId="89">
    <w:abstractNumId w:val="149"/>
  </w:num>
  <w:num w:numId="90">
    <w:abstractNumId w:val="19"/>
  </w:num>
  <w:num w:numId="91">
    <w:abstractNumId w:val="83"/>
  </w:num>
  <w:num w:numId="92">
    <w:abstractNumId w:val="12"/>
  </w:num>
  <w:num w:numId="93">
    <w:abstractNumId w:val="16"/>
  </w:num>
  <w:num w:numId="94">
    <w:abstractNumId w:val="116"/>
  </w:num>
  <w:num w:numId="95">
    <w:abstractNumId w:val="84"/>
  </w:num>
  <w:num w:numId="96">
    <w:abstractNumId w:val="49"/>
  </w:num>
  <w:num w:numId="97">
    <w:abstractNumId w:val="86"/>
  </w:num>
  <w:num w:numId="98">
    <w:abstractNumId w:val="102"/>
  </w:num>
  <w:num w:numId="99">
    <w:abstractNumId w:val="105"/>
  </w:num>
  <w:num w:numId="100">
    <w:abstractNumId w:val="40"/>
  </w:num>
  <w:num w:numId="101">
    <w:abstractNumId w:val="45"/>
  </w:num>
  <w:num w:numId="102">
    <w:abstractNumId w:val="88"/>
  </w:num>
  <w:num w:numId="103">
    <w:abstractNumId w:val="115"/>
  </w:num>
  <w:num w:numId="1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10"/>
  </w:num>
  <w:num w:numId="106">
    <w:abstractNumId w:val="74"/>
  </w:num>
  <w:num w:numId="107">
    <w:abstractNumId w:val="132"/>
  </w:num>
  <w:num w:numId="108">
    <w:abstractNumId w:val="148"/>
  </w:num>
  <w:num w:numId="109">
    <w:abstractNumId w:val="72"/>
  </w:num>
  <w:num w:numId="110">
    <w:abstractNumId w:val="28"/>
  </w:num>
  <w:num w:numId="111">
    <w:abstractNumId w:val="95"/>
  </w:num>
  <w:num w:numId="112">
    <w:abstractNumId w:val="150"/>
  </w:num>
  <w:num w:numId="113">
    <w:abstractNumId w:val="136"/>
  </w:num>
  <w:num w:numId="114">
    <w:abstractNumId w:val="42"/>
  </w:num>
  <w:num w:numId="115">
    <w:abstractNumId w:val="64"/>
  </w:num>
  <w:num w:numId="116">
    <w:abstractNumId w:val="68"/>
  </w:num>
  <w:num w:numId="117">
    <w:abstractNumId w:val="123"/>
  </w:num>
  <w:num w:numId="118">
    <w:abstractNumId w:val="80"/>
  </w:num>
  <w:num w:numId="119">
    <w:abstractNumId w:val="130"/>
  </w:num>
  <w:num w:numId="120">
    <w:abstractNumId w:val="21"/>
  </w:num>
  <w:num w:numId="121">
    <w:abstractNumId w:val="43"/>
  </w:num>
  <w:num w:numId="122">
    <w:abstractNumId w:val="32"/>
  </w:num>
  <w:num w:numId="123">
    <w:abstractNumId w:val="50"/>
  </w:num>
  <w:num w:numId="124">
    <w:abstractNumId w:val="98"/>
  </w:num>
  <w:num w:numId="125">
    <w:abstractNumId w:val="65"/>
  </w:num>
  <w:num w:numId="126">
    <w:abstractNumId w:val="29"/>
  </w:num>
  <w:num w:numId="127">
    <w:abstractNumId w:val="127"/>
  </w:num>
  <w:num w:numId="128">
    <w:abstractNumId w:val="89"/>
  </w:num>
  <w:num w:numId="129">
    <w:abstractNumId w:val="124"/>
  </w:num>
  <w:num w:numId="130">
    <w:abstractNumId w:val="34"/>
  </w:num>
  <w:num w:numId="131">
    <w:abstractNumId w:val="11"/>
  </w:num>
  <w:num w:numId="132">
    <w:abstractNumId w:val="46"/>
  </w:num>
  <w:num w:numId="133">
    <w:abstractNumId w:val="87"/>
  </w:num>
  <w:num w:numId="134">
    <w:abstractNumId w:val="81"/>
  </w:num>
  <w:num w:numId="135">
    <w:abstractNumId w:val="103"/>
  </w:num>
  <w:num w:numId="136">
    <w:abstractNumId w:val="147"/>
  </w:num>
  <w:num w:numId="137">
    <w:abstractNumId w:val="67"/>
  </w:num>
  <w:num w:numId="138">
    <w:abstractNumId w:val="15"/>
  </w:num>
  <w:num w:numId="139">
    <w:abstractNumId w:val="17"/>
  </w:num>
  <w:num w:numId="140">
    <w:abstractNumId w:val="52"/>
  </w:num>
  <w:num w:numId="141">
    <w:abstractNumId w:val="94"/>
  </w:num>
  <w:num w:numId="142">
    <w:abstractNumId w:val="108"/>
  </w:num>
  <w:num w:numId="143">
    <w:abstractNumId w:val="96"/>
  </w:num>
  <w:num w:numId="144">
    <w:abstractNumId w:val="79"/>
  </w:num>
  <w:num w:numId="145">
    <w:abstractNumId w:val="143"/>
  </w:num>
  <w:num w:numId="146">
    <w:abstractNumId w:val="131"/>
  </w:num>
  <w:num w:numId="147">
    <w:abstractNumId w:val="36"/>
  </w:num>
  <w:numIdMacAtCleanup w:val="1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BE21CB"/>
    <w:rsid w:val="000014C9"/>
    <w:rsid w:val="00001AF4"/>
    <w:rsid w:val="000022E0"/>
    <w:rsid w:val="0000352E"/>
    <w:rsid w:val="00003C86"/>
    <w:rsid w:val="00004F62"/>
    <w:rsid w:val="000054D0"/>
    <w:rsid w:val="00007B28"/>
    <w:rsid w:val="00007E72"/>
    <w:rsid w:val="00007E75"/>
    <w:rsid w:val="0001016A"/>
    <w:rsid w:val="00010B45"/>
    <w:rsid w:val="00011439"/>
    <w:rsid w:val="0001234B"/>
    <w:rsid w:val="00012548"/>
    <w:rsid w:val="0001271C"/>
    <w:rsid w:val="000147D4"/>
    <w:rsid w:val="00014A8A"/>
    <w:rsid w:val="000151F9"/>
    <w:rsid w:val="00015B95"/>
    <w:rsid w:val="00016F35"/>
    <w:rsid w:val="000179DD"/>
    <w:rsid w:val="00021F08"/>
    <w:rsid w:val="00023A40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8ED"/>
    <w:rsid w:val="00027AAF"/>
    <w:rsid w:val="0003224C"/>
    <w:rsid w:val="00033FF9"/>
    <w:rsid w:val="00035B29"/>
    <w:rsid w:val="00035C62"/>
    <w:rsid w:val="00035E0B"/>
    <w:rsid w:val="00036A89"/>
    <w:rsid w:val="000378A6"/>
    <w:rsid w:val="00041012"/>
    <w:rsid w:val="00041E7E"/>
    <w:rsid w:val="000436EE"/>
    <w:rsid w:val="0004373B"/>
    <w:rsid w:val="00043BCE"/>
    <w:rsid w:val="000450C6"/>
    <w:rsid w:val="00045356"/>
    <w:rsid w:val="00045936"/>
    <w:rsid w:val="00046CE9"/>
    <w:rsid w:val="00050AD3"/>
    <w:rsid w:val="000521B3"/>
    <w:rsid w:val="00052820"/>
    <w:rsid w:val="000530B3"/>
    <w:rsid w:val="000537D3"/>
    <w:rsid w:val="00054242"/>
    <w:rsid w:val="0005502D"/>
    <w:rsid w:val="0005623C"/>
    <w:rsid w:val="00056D68"/>
    <w:rsid w:val="0005768C"/>
    <w:rsid w:val="000601F0"/>
    <w:rsid w:val="00061705"/>
    <w:rsid w:val="00062232"/>
    <w:rsid w:val="0006246E"/>
    <w:rsid w:val="00063C7E"/>
    <w:rsid w:val="00063DB3"/>
    <w:rsid w:val="00064F52"/>
    <w:rsid w:val="00065BB1"/>
    <w:rsid w:val="00065D2D"/>
    <w:rsid w:val="00066373"/>
    <w:rsid w:val="0006778A"/>
    <w:rsid w:val="00067B80"/>
    <w:rsid w:val="00067CBA"/>
    <w:rsid w:val="00070355"/>
    <w:rsid w:val="00070A95"/>
    <w:rsid w:val="00070E8F"/>
    <w:rsid w:val="00071547"/>
    <w:rsid w:val="00071677"/>
    <w:rsid w:val="00072A39"/>
    <w:rsid w:val="00072F3C"/>
    <w:rsid w:val="000732A3"/>
    <w:rsid w:val="00073811"/>
    <w:rsid w:val="000739F2"/>
    <w:rsid w:val="000741E0"/>
    <w:rsid w:val="00074737"/>
    <w:rsid w:val="000758EC"/>
    <w:rsid w:val="00075F3E"/>
    <w:rsid w:val="0007618E"/>
    <w:rsid w:val="00076874"/>
    <w:rsid w:val="000778BD"/>
    <w:rsid w:val="000778FB"/>
    <w:rsid w:val="00077BA1"/>
    <w:rsid w:val="00077DF6"/>
    <w:rsid w:val="000812AF"/>
    <w:rsid w:val="0008231A"/>
    <w:rsid w:val="0008280E"/>
    <w:rsid w:val="00082FED"/>
    <w:rsid w:val="000832D0"/>
    <w:rsid w:val="0008336A"/>
    <w:rsid w:val="00083E27"/>
    <w:rsid w:val="0008405C"/>
    <w:rsid w:val="00084B5A"/>
    <w:rsid w:val="00084E5C"/>
    <w:rsid w:val="00085EDA"/>
    <w:rsid w:val="00086129"/>
    <w:rsid w:val="00086526"/>
    <w:rsid w:val="0008664B"/>
    <w:rsid w:val="00087724"/>
    <w:rsid w:val="00087C7A"/>
    <w:rsid w:val="000910CE"/>
    <w:rsid w:val="000932A6"/>
    <w:rsid w:val="0009454E"/>
    <w:rsid w:val="00094B4F"/>
    <w:rsid w:val="00095874"/>
    <w:rsid w:val="000959FB"/>
    <w:rsid w:val="000976CB"/>
    <w:rsid w:val="00097928"/>
    <w:rsid w:val="00097C94"/>
    <w:rsid w:val="000A06D0"/>
    <w:rsid w:val="000A0794"/>
    <w:rsid w:val="000A12A1"/>
    <w:rsid w:val="000A1E59"/>
    <w:rsid w:val="000A2873"/>
    <w:rsid w:val="000A29F4"/>
    <w:rsid w:val="000A2EE7"/>
    <w:rsid w:val="000A3677"/>
    <w:rsid w:val="000A43B7"/>
    <w:rsid w:val="000A488C"/>
    <w:rsid w:val="000A4BC7"/>
    <w:rsid w:val="000B003C"/>
    <w:rsid w:val="000B03D4"/>
    <w:rsid w:val="000B05C4"/>
    <w:rsid w:val="000B1073"/>
    <w:rsid w:val="000B1CE6"/>
    <w:rsid w:val="000B2A62"/>
    <w:rsid w:val="000B3588"/>
    <w:rsid w:val="000B3829"/>
    <w:rsid w:val="000B391F"/>
    <w:rsid w:val="000B3A9C"/>
    <w:rsid w:val="000B3AD8"/>
    <w:rsid w:val="000B484D"/>
    <w:rsid w:val="000B4D5B"/>
    <w:rsid w:val="000B5C3D"/>
    <w:rsid w:val="000B608D"/>
    <w:rsid w:val="000B611F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466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1D3"/>
    <w:rsid w:val="000D1E74"/>
    <w:rsid w:val="000D1EB6"/>
    <w:rsid w:val="000D2A39"/>
    <w:rsid w:val="000D2D27"/>
    <w:rsid w:val="000D3591"/>
    <w:rsid w:val="000D390A"/>
    <w:rsid w:val="000D3C0F"/>
    <w:rsid w:val="000D3D99"/>
    <w:rsid w:val="000D4277"/>
    <w:rsid w:val="000D4695"/>
    <w:rsid w:val="000D504C"/>
    <w:rsid w:val="000D54C1"/>
    <w:rsid w:val="000D55A8"/>
    <w:rsid w:val="000D6332"/>
    <w:rsid w:val="000D66FA"/>
    <w:rsid w:val="000D6C3D"/>
    <w:rsid w:val="000E0256"/>
    <w:rsid w:val="000E0ED4"/>
    <w:rsid w:val="000E1544"/>
    <w:rsid w:val="000E173E"/>
    <w:rsid w:val="000E1866"/>
    <w:rsid w:val="000E18E9"/>
    <w:rsid w:val="000E1C17"/>
    <w:rsid w:val="000E1C42"/>
    <w:rsid w:val="000E1C54"/>
    <w:rsid w:val="000E1D21"/>
    <w:rsid w:val="000E1E3B"/>
    <w:rsid w:val="000E3188"/>
    <w:rsid w:val="000E3270"/>
    <w:rsid w:val="000E355E"/>
    <w:rsid w:val="000E3907"/>
    <w:rsid w:val="000E4273"/>
    <w:rsid w:val="000E456E"/>
    <w:rsid w:val="000E477E"/>
    <w:rsid w:val="000E5A82"/>
    <w:rsid w:val="000E6A1F"/>
    <w:rsid w:val="000E6BA7"/>
    <w:rsid w:val="000E6C1F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09"/>
    <w:rsid w:val="0010146F"/>
    <w:rsid w:val="001016C6"/>
    <w:rsid w:val="00101957"/>
    <w:rsid w:val="00102383"/>
    <w:rsid w:val="001023A8"/>
    <w:rsid w:val="00102781"/>
    <w:rsid w:val="00104143"/>
    <w:rsid w:val="0010491E"/>
    <w:rsid w:val="00104E69"/>
    <w:rsid w:val="0010510E"/>
    <w:rsid w:val="001055BB"/>
    <w:rsid w:val="00105A0B"/>
    <w:rsid w:val="001063DB"/>
    <w:rsid w:val="00106766"/>
    <w:rsid w:val="00106844"/>
    <w:rsid w:val="00107BF9"/>
    <w:rsid w:val="00107FC2"/>
    <w:rsid w:val="00110CE6"/>
    <w:rsid w:val="00110D3E"/>
    <w:rsid w:val="00110EA9"/>
    <w:rsid w:val="00112F65"/>
    <w:rsid w:val="00113196"/>
    <w:rsid w:val="00113B5B"/>
    <w:rsid w:val="001144A7"/>
    <w:rsid w:val="0011460F"/>
    <w:rsid w:val="00114976"/>
    <w:rsid w:val="00114DA5"/>
    <w:rsid w:val="00114E78"/>
    <w:rsid w:val="00115D7F"/>
    <w:rsid w:val="00116457"/>
    <w:rsid w:val="00116C5E"/>
    <w:rsid w:val="00116EAA"/>
    <w:rsid w:val="00117109"/>
    <w:rsid w:val="00117E71"/>
    <w:rsid w:val="001204BF"/>
    <w:rsid w:val="0012189B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27456"/>
    <w:rsid w:val="00131911"/>
    <w:rsid w:val="00131B26"/>
    <w:rsid w:val="00131E3A"/>
    <w:rsid w:val="001323B3"/>
    <w:rsid w:val="001324C3"/>
    <w:rsid w:val="001331F0"/>
    <w:rsid w:val="001333A4"/>
    <w:rsid w:val="001334CF"/>
    <w:rsid w:val="001339C7"/>
    <w:rsid w:val="00135E48"/>
    <w:rsid w:val="00137F03"/>
    <w:rsid w:val="001402A0"/>
    <w:rsid w:val="001412E3"/>
    <w:rsid w:val="001413BE"/>
    <w:rsid w:val="001415C2"/>
    <w:rsid w:val="00141768"/>
    <w:rsid w:val="00142312"/>
    <w:rsid w:val="00142A1B"/>
    <w:rsid w:val="00142F98"/>
    <w:rsid w:val="0014379B"/>
    <w:rsid w:val="00145414"/>
    <w:rsid w:val="0014558E"/>
    <w:rsid w:val="0014595E"/>
    <w:rsid w:val="00150742"/>
    <w:rsid w:val="001512BA"/>
    <w:rsid w:val="001515DD"/>
    <w:rsid w:val="00151DD7"/>
    <w:rsid w:val="001537D4"/>
    <w:rsid w:val="0015398B"/>
    <w:rsid w:val="00153B42"/>
    <w:rsid w:val="00154FF5"/>
    <w:rsid w:val="00155272"/>
    <w:rsid w:val="00157655"/>
    <w:rsid w:val="00160FB1"/>
    <w:rsid w:val="00161E14"/>
    <w:rsid w:val="00162512"/>
    <w:rsid w:val="001628D0"/>
    <w:rsid w:val="001637DD"/>
    <w:rsid w:val="00163D04"/>
    <w:rsid w:val="0016477E"/>
    <w:rsid w:val="001648A5"/>
    <w:rsid w:val="00164971"/>
    <w:rsid w:val="00166AA9"/>
    <w:rsid w:val="00167D8C"/>
    <w:rsid w:val="0017000A"/>
    <w:rsid w:val="00170449"/>
    <w:rsid w:val="001718D7"/>
    <w:rsid w:val="0017194A"/>
    <w:rsid w:val="00173278"/>
    <w:rsid w:val="001734FC"/>
    <w:rsid w:val="00175D7A"/>
    <w:rsid w:val="00176BEB"/>
    <w:rsid w:val="00177863"/>
    <w:rsid w:val="00177AAF"/>
    <w:rsid w:val="00180145"/>
    <w:rsid w:val="00180B67"/>
    <w:rsid w:val="001818A8"/>
    <w:rsid w:val="0018238C"/>
    <w:rsid w:val="0018257D"/>
    <w:rsid w:val="0018285D"/>
    <w:rsid w:val="00182D3A"/>
    <w:rsid w:val="00183F60"/>
    <w:rsid w:val="001846C7"/>
    <w:rsid w:val="00187357"/>
    <w:rsid w:val="001873BE"/>
    <w:rsid w:val="00187847"/>
    <w:rsid w:val="0018787A"/>
    <w:rsid w:val="00187DC1"/>
    <w:rsid w:val="00190571"/>
    <w:rsid w:val="00192868"/>
    <w:rsid w:val="00194316"/>
    <w:rsid w:val="00194531"/>
    <w:rsid w:val="00194AD6"/>
    <w:rsid w:val="001951F4"/>
    <w:rsid w:val="00195484"/>
    <w:rsid w:val="0019580D"/>
    <w:rsid w:val="0019627F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2374"/>
    <w:rsid w:val="001A33C6"/>
    <w:rsid w:val="001A3425"/>
    <w:rsid w:val="001A3B73"/>
    <w:rsid w:val="001A44FD"/>
    <w:rsid w:val="001A50A7"/>
    <w:rsid w:val="001A5B3C"/>
    <w:rsid w:val="001A683B"/>
    <w:rsid w:val="001A6F87"/>
    <w:rsid w:val="001A718A"/>
    <w:rsid w:val="001B01D0"/>
    <w:rsid w:val="001B069A"/>
    <w:rsid w:val="001B1C4E"/>
    <w:rsid w:val="001B30C5"/>
    <w:rsid w:val="001B42DA"/>
    <w:rsid w:val="001B46AE"/>
    <w:rsid w:val="001B4E03"/>
    <w:rsid w:val="001B4F32"/>
    <w:rsid w:val="001B543A"/>
    <w:rsid w:val="001B5BA6"/>
    <w:rsid w:val="001B6665"/>
    <w:rsid w:val="001B669E"/>
    <w:rsid w:val="001B66DA"/>
    <w:rsid w:val="001B6DA1"/>
    <w:rsid w:val="001B70C8"/>
    <w:rsid w:val="001C0AD0"/>
    <w:rsid w:val="001C1481"/>
    <w:rsid w:val="001C2068"/>
    <w:rsid w:val="001C3D05"/>
    <w:rsid w:val="001C42D7"/>
    <w:rsid w:val="001C46B2"/>
    <w:rsid w:val="001C4A2D"/>
    <w:rsid w:val="001C4C4A"/>
    <w:rsid w:val="001C5024"/>
    <w:rsid w:val="001C5215"/>
    <w:rsid w:val="001C6784"/>
    <w:rsid w:val="001C6A9E"/>
    <w:rsid w:val="001C734C"/>
    <w:rsid w:val="001C7493"/>
    <w:rsid w:val="001D001F"/>
    <w:rsid w:val="001D033E"/>
    <w:rsid w:val="001D0340"/>
    <w:rsid w:val="001D0A25"/>
    <w:rsid w:val="001D1728"/>
    <w:rsid w:val="001D1A4E"/>
    <w:rsid w:val="001D1A6D"/>
    <w:rsid w:val="001D1C85"/>
    <w:rsid w:val="001D2267"/>
    <w:rsid w:val="001D232D"/>
    <w:rsid w:val="001D2A2C"/>
    <w:rsid w:val="001D2D95"/>
    <w:rsid w:val="001D3C29"/>
    <w:rsid w:val="001D47D1"/>
    <w:rsid w:val="001D4853"/>
    <w:rsid w:val="001D516B"/>
    <w:rsid w:val="001D5542"/>
    <w:rsid w:val="001D5D85"/>
    <w:rsid w:val="001D6101"/>
    <w:rsid w:val="001D665C"/>
    <w:rsid w:val="001D70BC"/>
    <w:rsid w:val="001D7A55"/>
    <w:rsid w:val="001D7A91"/>
    <w:rsid w:val="001D7C30"/>
    <w:rsid w:val="001E0291"/>
    <w:rsid w:val="001E0768"/>
    <w:rsid w:val="001E1808"/>
    <w:rsid w:val="001E3B05"/>
    <w:rsid w:val="001E467C"/>
    <w:rsid w:val="001E5801"/>
    <w:rsid w:val="001E5CB9"/>
    <w:rsid w:val="001E5F51"/>
    <w:rsid w:val="001E66BB"/>
    <w:rsid w:val="001E6D01"/>
    <w:rsid w:val="001E7141"/>
    <w:rsid w:val="001E72B7"/>
    <w:rsid w:val="001F0452"/>
    <w:rsid w:val="001F0D7F"/>
    <w:rsid w:val="001F1129"/>
    <w:rsid w:val="001F18ED"/>
    <w:rsid w:val="001F2215"/>
    <w:rsid w:val="001F2550"/>
    <w:rsid w:val="001F2600"/>
    <w:rsid w:val="001F3697"/>
    <w:rsid w:val="001F42A4"/>
    <w:rsid w:val="001F4D63"/>
    <w:rsid w:val="001F5234"/>
    <w:rsid w:val="0020063A"/>
    <w:rsid w:val="00200836"/>
    <w:rsid w:val="00201966"/>
    <w:rsid w:val="00201A28"/>
    <w:rsid w:val="00201E49"/>
    <w:rsid w:val="00202C03"/>
    <w:rsid w:val="00203989"/>
    <w:rsid w:val="00204AAE"/>
    <w:rsid w:val="00205450"/>
    <w:rsid w:val="00205672"/>
    <w:rsid w:val="0020627A"/>
    <w:rsid w:val="00206687"/>
    <w:rsid w:val="00206FC6"/>
    <w:rsid w:val="0020770C"/>
    <w:rsid w:val="00207AC9"/>
    <w:rsid w:val="00211A56"/>
    <w:rsid w:val="00211B8E"/>
    <w:rsid w:val="00212D4B"/>
    <w:rsid w:val="00212E9C"/>
    <w:rsid w:val="002134A8"/>
    <w:rsid w:val="0021475D"/>
    <w:rsid w:val="00214886"/>
    <w:rsid w:val="00215EB1"/>
    <w:rsid w:val="00217332"/>
    <w:rsid w:val="002173AC"/>
    <w:rsid w:val="00217870"/>
    <w:rsid w:val="00221090"/>
    <w:rsid w:val="00221176"/>
    <w:rsid w:val="00221988"/>
    <w:rsid w:val="00221B9E"/>
    <w:rsid w:val="00222203"/>
    <w:rsid w:val="00223A7C"/>
    <w:rsid w:val="00223FF0"/>
    <w:rsid w:val="002241E4"/>
    <w:rsid w:val="00224931"/>
    <w:rsid w:val="0022497E"/>
    <w:rsid w:val="00226422"/>
    <w:rsid w:val="00226659"/>
    <w:rsid w:val="00226C79"/>
    <w:rsid w:val="002271E1"/>
    <w:rsid w:val="002278E0"/>
    <w:rsid w:val="00230F21"/>
    <w:rsid w:val="00231243"/>
    <w:rsid w:val="002319AD"/>
    <w:rsid w:val="00231F0A"/>
    <w:rsid w:val="00232A4E"/>
    <w:rsid w:val="0023371F"/>
    <w:rsid w:val="00233A98"/>
    <w:rsid w:val="00233ED3"/>
    <w:rsid w:val="00234CAA"/>
    <w:rsid w:val="00235057"/>
    <w:rsid w:val="00235092"/>
    <w:rsid w:val="002357F3"/>
    <w:rsid w:val="002362BC"/>
    <w:rsid w:val="0023658A"/>
    <w:rsid w:val="00236611"/>
    <w:rsid w:val="00236739"/>
    <w:rsid w:val="00240F70"/>
    <w:rsid w:val="00241562"/>
    <w:rsid w:val="00242490"/>
    <w:rsid w:val="002431BA"/>
    <w:rsid w:val="002447C9"/>
    <w:rsid w:val="00244C4A"/>
    <w:rsid w:val="00245825"/>
    <w:rsid w:val="002469EF"/>
    <w:rsid w:val="00246F8D"/>
    <w:rsid w:val="00247911"/>
    <w:rsid w:val="00247D24"/>
    <w:rsid w:val="00247D6B"/>
    <w:rsid w:val="0025039F"/>
    <w:rsid w:val="00250EE5"/>
    <w:rsid w:val="00251531"/>
    <w:rsid w:val="00252638"/>
    <w:rsid w:val="00252B72"/>
    <w:rsid w:val="00252F81"/>
    <w:rsid w:val="0025394E"/>
    <w:rsid w:val="00253B05"/>
    <w:rsid w:val="002547C9"/>
    <w:rsid w:val="00255316"/>
    <w:rsid w:val="00255434"/>
    <w:rsid w:val="00257BB3"/>
    <w:rsid w:val="0026342C"/>
    <w:rsid w:val="00263B56"/>
    <w:rsid w:val="00264CF4"/>
    <w:rsid w:val="00266790"/>
    <w:rsid w:val="00267F07"/>
    <w:rsid w:val="002710FF"/>
    <w:rsid w:val="002714D3"/>
    <w:rsid w:val="002728AE"/>
    <w:rsid w:val="00272C7F"/>
    <w:rsid w:val="00272CAD"/>
    <w:rsid w:val="00272DA1"/>
    <w:rsid w:val="00272F11"/>
    <w:rsid w:val="00272FA3"/>
    <w:rsid w:val="00273F4D"/>
    <w:rsid w:val="00274D88"/>
    <w:rsid w:val="002752F8"/>
    <w:rsid w:val="002760B5"/>
    <w:rsid w:val="00276B21"/>
    <w:rsid w:val="00277564"/>
    <w:rsid w:val="0027761D"/>
    <w:rsid w:val="002777E0"/>
    <w:rsid w:val="002800BC"/>
    <w:rsid w:val="00280117"/>
    <w:rsid w:val="00280D47"/>
    <w:rsid w:val="00280FA2"/>
    <w:rsid w:val="00281114"/>
    <w:rsid w:val="002812B7"/>
    <w:rsid w:val="0028248F"/>
    <w:rsid w:val="00282787"/>
    <w:rsid w:val="00283B24"/>
    <w:rsid w:val="0028466F"/>
    <w:rsid w:val="00284BF2"/>
    <w:rsid w:val="0028536E"/>
    <w:rsid w:val="00287174"/>
    <w:rsid w:val="002873AC"/>
    <w:rsid w:val="00287EF9"/>
    <w:rsid w:val="00287F87"/>
    <w:rsid w:val="002902B6"/>
    <w:rsid w:val="0029119B"/>
    <w:rsid w:val="002924ED"/>
    <w:rsid w:val="0029252E"/>
    <w:rsid w:val="00292E7E"/>
    <w:rsid w:val="00292ECE"/>
    <w:rsid w:val="002939E9"/>
    <w:rsid w:val="00293FA4"/>
    <w:rsid w:val="002949D2"/>
    <w:rsid w:val="00294C70"/>
    <w:rsid w:val="002958F8"/>
    <w:rsid w:val="00295E81"/>
    <w:rsid w:val="00296DE6"/>
    <w:rsid w:val="00297AEF"/>
    <w:rsid w:val="00297BFA"/>
    <w:rsid w:val="002A2EC4"/>
    <w:rsid w:val="002A38B5"/>
    <w:rsid w:val="002A4570"/>
    <w:rsid w:val="002A475E"/>
    <w:rsid w:val="002A58BF"/>
    <w:rsid w:val="002A5E78"/>
    <w:rsid w:val="002A5EB0"/>
    <w:rsid w:val="002A70BE"/>
    <w:rsid w:val="002B07B9"/>
    <w:rsid w:val="002B0C76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499"/>
    <w:rsid w:val="002B7FF7"/>
    <w:rsid w:val="002C12CC"/>
    <w:rsid w:val="002C149C"/>
    <w:rsid w:val="002C1BC1"/>
    <w:rsid w:val="002C1CD6"/>
    <w:rsid w:val="002C2879"/>
    <w:rsid w:val="002C2D40"/>
    <w:rsid w:val="002C37E6"/>
    <w:rsid w:val="002C47EA"/>
    <w:rsid w:val="002C79FD"/>
    <w:rsid w:val="002C7E1C"/>
    <w:rsid w:val="002D0644"/>
    <w:rsid w:val="002D09DD"/>
    <w:rsid w:val="002D0C9E"/>
    <w:rsid w:val="002D13C7"/>
    <w:rsid w:val="002D1556"/>
    <w:rsid w:val="002D1584"/>
    <w:rsid w:val="002D1B86"/>
    <w:rsid w:val="002D249E"/>
    <w:rsid w:val="002D2DBE"/>
    <w:rsid w:val="002D31B4"/>
    <w:rsid w:val="002D40DF"/>
    <w:rsid w:val="002D48ED"/>
    <w:rsid w:val="002D566D"/>
    <w:rsid w:val="002D5A7A"/>
    <w:rsid w:val="002D6352"/>
    <w:rsid w:val="002D63A2"/>
    <w:rsid w:val="002D77BD"/>
    <w:rsid w:val="002E0903"/>
    <w:rsid w:val="002E0D5F"/>
    <w:rsid w:val="002E15C9"/>
    <w:rsid w:val="002E18FC"/>
    <w:rsid w:val="002E1D84"/>
    <w:rsid w:val="002E2F67"/>
    <w:rsid w:val="002E3871"/>
    <w:rsid w:val="002E4726"/>
    <w:rsid w:val="002E54C1"/>
    <w:rsid w:val="002E557A"/>
    <w:rsid w:val="002E5BBC"/>
    <w:rsid w:val="002E62CA"/>
    <w:rsid w:val="002E6848"/>
    <w:rsid w:val="002E6D69"/>
    <w:rsid w:val="002E7C21"/>
    <w:rsid w:val="002F01DE"/>
    <w:rsid w:val="002F06D2"/>
    <w:rsid w:val="002F0ABF"/>
    <w:rsid w:val="002F20FF"/>
    <w:rsid w:val="002F2482"/>
    <w:rsid w:val="002F263F"/>
    <w:rsid w:val="002F2CD8"/>
    <w:rsid w:val="002F4402"/>
    <w:rsid w:val="002F544E"/>
    <w:rsid w:val="002F57D1"/>
    <w:rsid w:val="002F588A"/>
    <w:rsid w:val="002F61DB"/>
    <w:rsid w:val="002F68E3"/>
    <w:rsid w:val="002F731B"/>
    <w:rsid w:val="002F7C46"/>
    <w:rsid w:val="003001FA"/>
    <w:rsid w:val="00300F65"/>
    <w:rsid w:val="0030178F"/>
    <w:rsid w:val="003019E5"/>
    <w:rsid w:val="00301BC1"/>
    <w:rsid w:val="00302D55"/>
    <w:rsid w:val="003035B5"/>
    <w:rsid w:val="00303BE1"/>
    <w:rsid w:val="003042BF"/>
    <w:rsid w:val="003056A9"/>
    <w:rsid w:val="00306039"/>
    <w:rsid w:val="0030603D"/>
    <w:rsid w:val="00306D84"/>
    <w:rsid w:val="00306FEE"/>
    <w:rsid w:val="00307026"/>
    <w:rsid w:val="00307399"/>
    <w:rsid w:val="00310306"/>
    <w:rsid w:val="00310386"/>
    <w:rsid w:val="003108C6"/>
    <w:rsid w:val="003112D3"/>
    <w:rsid w:val="0031206E"/>
    <w:rsid w:val="003126C0"/>
    <w:rsid w:val="00312E08"/>
    <w:rsid w:val="003136F9"/>
    <w:rsid w:val="0031399F"/>
    <w:rsid w:val="00313FD9"/>
    <w:rsid w:val="003140BC"/>
    <w:rsid w:val="0031443E"/>
    <w:rsid w:val="0031500A"/>
    <w:rsid w:val="003150F2"/>
    <w:rsid w:val="00315249"/>
    <w:rsid w:val="00315798"/>
    <w:rsid w:val="00316189"/>
    <w:rsid w:val="003172E9"/>
    <w:rsid w:val="00317A25"/>
    <w:rsid w:val="00317C1A"/>
    <w:rsid w:val="003201E2"/>
    <w:rsid w:val="00320F91"/>
    <w:rsid w:val="0032147D"/>
    <w:rsid w:val="00322079"/>
    <w:rsid w:val="00322C19"/>
    <w:rsid w:val="00323B10"/>
    <w:rsid w:val="003242DE"/>
    <w:rsid w:val="00324490"/>
    <w:rsid w:val="003247A5"/>
    <w:rsid w:val="00324D72"/>
    <w:rsid w:val="0032556F"/>
    <w:rsid w:val="0032562F"/>
    <w:rsid w:val="00325AC4"/>
    <w:rsid w:val="00325D16"/>
    <w:rsid w:val="003271AE"/>
    <w:rsid w:val="00327518"/>
    <w:rsid w:val="00330602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6D4B"/>
    <w:rsid w:val="003374E2"/>
    <w:rsid w:val="00337B48"/>
    <w:rsid w:val="00337C15"/>
    <w:rsid w:val="00340069"/>
    <w:rsid w:val="0034067C"/>
    <w:rsid w:val="00340CDF"/>
    <w:rsid w:val="00340DE7"/>
    <w:rsid w:val="00341139"/>
    <w:rsid w:val="003411C5"/>
    <w:rsid w:val="00341E11"/>
    <w:rsid w:val="00341EF1"/>
    <w:rsid w:val="00342227"/>
    <w:rsid w:val="0034391A"/>
    <w:rsid w:val="00343BA6"/>
    <w:rsid w:val="00344075"/>
    <w:rsid w:val="0034458A"/>
    <w:rsid w:val="00344669"/>
    <w:rsid w:val="00344A5D"/>
    <w:rsid w:val="00345901"/>
    <w:rsid w:val="003464D9"/>
    <w:rsid w:val="0035012D"/>
    <w:rsid w:val="00351E05"/>
    <w:rsid w:val="00351F67"/>
    <w:rsid w:val="00352298"/>
    <w:rsid w:val="00352806"/>
    <w:rsid w:val="00352ABD"/>
    <w:rsid w:val="003535F2"/>
    <w:rsid w:val="00353DD4"/>
    <w:rsid w:val="00354033"/>
    <w:rsid w:val="00354AD9"/>
    <w:rsid w:val="00354BC8"/>
    <w:rsid w:val="00355594"/>
    <w:rsid w:val="00355C00"/>
    <w:rsid w:val="00356202"/>
    <w:rsid w:val="00362037"/>
    <w:rsid w:val="00362194"/>
    <w:rsid w:val="00362AD0"/>
    <w:rsid w:val="00363749"/>
    <w:rsid w:val="00363B8C"/>
    <w:rsid w:val="00363F26"/>
    <w:rsid w:val="00363F44"/>
    <w:rsid w:val="003654CE"/>
    <w:rsid w:val="003659F5"/>
    <w:rsid w:val="0036602C"/>
    <w:rsid w:val="0036691B"/>
    <w:rsid w:val="003673C5"/>
    <w:rsid w:val="003678C3"/>
    <w:rsid w:val="003679F9"/>
    <w:rsid w:val="00367B8C"/>
    <w:rsid w:val="00367D8D"/>
    <w:rsid w:val="00367F64"/>
    <w:rsid w:val="00370B5B"/>
    <w:rsid w:val="00370F46"/>
    <w:rsid w:val="00371585"/>
    <w:rsid w:val="00371B71"/>
    <w:rsid w:val="00372DF6"/>
    <w:rsid w:val="00373448"/>
    <w:rsid w:val="003744BF"/>
    <w:rsid w:val="0037490C"/>
    <w:rsid w:val="00375346"/>
    <w:rsid w:val="003756F7"/>
    <w:rsid w:val="00375EAA"/>
    <w:rsid w:val="00376E91"/>
    <w:rsid w:val="003800A8"/>
    <w:rsid w:val="00380E17"/>
    <w:rsid w:val="00380EA6"/>
    <w:rsid w:val="003813D2"/>
    <w:rsid w:val="003813FC"/>
    <w:rsid w:val="00381400"/>
    <w:rsid w:val="00382E79"/>
    <w:rsid w:val="0038352A"/>
    <w:rsid w:val="00383625"/>
    <w:rsid w:val="003836FC"/>
    <w:rsid w:val="0038417F"/>
    <w:rsid w:val="00384C06"/>
    <w:rsid w:val="00384D62"/>
    <w:rsid w:val="00385170"/>
    <w:rsid w:val="00385741"/>
    <w:rsid w:val="0038661F"/>
    <w:rsid w:val="003867FC"/>
    <w:rsid w:val="00386CBE"/>
    <w:rsid w:val="0038781B"/>
    <w:rsid w:val="00387C05"/>
    <w:rsid w:val="00387FA1"/>
    <w:rsid w:val="003903B0"/>
    <w:rsid w:val="003914BB"/>
    <w:rsid w:val="00391910"/>
    <w:rsid w:val="00391DD1"/>
    <w:rsid w:val="00391EF0"/>
    <w:rsid w:val="00394515"/>
    <w:rsid w:val="00394F78"/>
    <w:rsid w:val="0039512B"/>
    <w:rsid w:val="00395ADE"/>
    <w:rsid w:val="00395AFC"/>
    <w:rsid w:val="00397059"/>
    <w:rsid w:val="003972C2"/>
    <w:rsid w:val="0039756D"/>
    <w:rsid w:val="003979FA"/>
    <w:rsid w:val="00397A9A"/>
    <w:rsid w:val="00397EEE"/>
    <w:rsid w:val="003A06AC"/>
    <w:rsid w:val="003A0CB9"/>
    <w:rsid w:val="003A11E7"/>
    <w:rsid w:val="003A193C"/>
    <w:rsid w:val="003A1C7E"/>
    <w:rsid w:val="003A1E63"/>
    <w:rsid w:val="003A24FE"/>
    <w:rsid w:val="003A2AB3"/>
    <w:rsid w:val="003A3475"/>
    <w:rsid w:val="003A36C7"/>
    <w:rsid w:val="003A406E"/>
    <w:rsid w:val="003A4579"/>
    <w:rsid w:val="003A45B0"/>
    <w:rsid w:val="003A469F"/>
    <w:rsid w:val="003A4F4E"/>
    <w:rsid w:val="003A5304"/>
    <w:rsid w:val="003A5409"/>
    <w:rsid w:val="003A708D"/>
    <w:rsid w:val="003A74E9"/>
    <w:rsid w:val="003B0592"/>
    <w:rsid w:val="003B0E8A"/>
    <w:rsid w:val="003B2A5F"/>
    <w:rsid w:val="003B36E0"/>
    <w:rsid w:val="003B41A6"/>
    <w:rsid w:val="003B44E5"/>
    <w:rsid w:val="003B47D0"/>
    <w:rsid w:val="003B5772"/>
    <w:rsid w:val="003B5E66"/>
    <w:rsid w:val="003B6AFB"/>
    <w:rsid w:val="003B6F67"/>
    <w:rsid w:val="003B7DF9"/>
    <w:rsid w:val="003C0C33"/>
    <w:rsid w:val="003C1418"/>
    <w:rsid w:val="003C1501"/>
    <w:rsid w:val="003C1D0E"/>
    <w:rsid w:val="003C359B"/>
    <w:rsid w:val="003C3B40"/>
    <w:rsid w:val="003C3E44"/>
    <w:rsid w:val="003C4C49"/>
    <w:rsid w:val="003C4CAE"/>
    <w:rsid w:val="003C5591"/>
    <w:rsid w:val="003C5862"/>
    <w:rsid w:val="003C6F16"/>
    <w:rsid w:val="003C758B"/>
    <w:rsid w:val="003C7B82"/>
    <w:rsid w:val="003D0CC3"/>
    <w:rsid w:val="003D11A7"/>
    <w:rsid w:val="003D1318"/>
    <w:rsid w:val="003D148F"/>
    <w:rsid w:val="003D2605"/>
    <w:rsid w:val="003D290D"/>
    <w:rsid w:val="003D2E1C"/>
    <w:rsid w:val="003D39E9"/>
    <w:rsid w:val="003D3E1A"/>
    <w:rsid w:val="003D3EBB"/>
    <w:rsid w:val="003D4025"/>
    <w:rsid w:val="003D4B95"/>
    <w:rsid w:val="003D4F3D"/>
    <w:rsid w:val="003D6846"/>
    <w:rsid w:val="003D7094"/>
    <w:rsid w:val="003D713B"/>
    <w:rsid w:val="003D79C2"/>
    <w:rsid w:val="003E157D"/>
    <w:rsid w:val="003E1C30"/>
    <w:rsid w:val="003E1E04"/>
    <w:rsid w:val="003E21BF"/>
    <w:rsid w:val="003E23A7"/>
    <w:rsid w:val="003E2557"/>
    <w:rsid w:val="003E270F"/>
    <w:rsid w:val="003E325B"/>
    <w:rsid w:val="003E3954"/>
    <w:rsid w:val="003E4689"/>
    <w:rsid w:val="003E4A86"/>
    <w:rsid w:val="003E5B4F"/>
    <w:rsid w:val="003E5CE7"/>
    <w:rsid w:val="003E5F4E"/>
    <w:rsid w:val="003E6115"/>
    <w:rsid w:val="003E65CD"/>
    <w:rsid w:val="003E6E6B"/>
    <w:rsid w:val="003E77F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4EDE"/>
    <w:rsid w:val="003F5A7C"/>
    <w:rsid w:val="003F6689"/>
    <w:rsid w:val="003F69D7"/>
    <w:rsid w:val="003F74BA"/>
    <w:rsid w:val="003F77AD"/>
    <w:rsid w:val="003F7DE9"/>
    <w:rsid w:val="003F7E4E"/>
    <w:rsid w:val="003F7F94"/>
    <w:rsid w:val="004007E6"/>
    <w:rsid w:val="00401192"/>
    <w:rsid w:val="00401C5E"/>
    <w:rsid w:val="00402769"/>
    <w:rsid w:val="00402BA7"/>
    <w:rsid w:val="00402D76"/>
    <w:rsid w:val="00403C90"/>
    <w:rsid w:val="00404C5E"/>
    <w:rsid w:val="004057F8"/>
    <w:rsid w:val="0040601A"/>
    <w:rsid w:val="004074D2"/>
    <w:rsid w:val="004079F4"/>
    <w:rsid w:val="004110DE"/>
    <w:rsid w:val="00411635"/>
    <w:rsid w:val="00411A74"/>
    <w:rsid w:val="004125CC"/>
    <w:rsid w:val="004128DE"/>
    <w:rsid w:val="00412BC8"/>
    <w:rsid w:val="00413FFC"/>
    <w:rsid w:val="004143FD"/>
    <w:rsid w:val="0041594B"/>
    <w:rsid w:val="00415B47"/>
    <w:rsid w:val="00415D11"/>
    <w:rsid w:val="004169C5"/>
    <w:rsid w:val="00416A44"/>
    <w:rsid w:val="00416F68"/>
    <w:rsid w:val="004171B0"/>
    <w:rsid w:val="00417C8B"/>
    <w:rsid w:val="004207AF"/>
    <w:rsid w:val="0042089D"/>
    <w:rsid w:val="00420BAF"/>
    <w:rsid w:val="00421A27"/>
    <w:rsid w:val="00421D56"/>
    <w:rsid w:val="00421F61"/>
    <w:rsid w:val="00422DB4"/>
    <w:rsid w:val="00423181"/>
    <w:rsid w:val="004233EB"/>
    <w:rsid w:val="00423A33"/>
    <w:rsid w:val="00423BDF"/>
    <w:rsid w:val="00423E9B"/>
    <w:rsid w:val="00424BDB"/>
    <w:rsid w:val="004253C7"/>
    <w:rsid w:val="004256A9"/>
    <w:rsid w:val="004257AF"/>
    <w:rsid w:val="00425DAA"/>
    <w:rsid w:val="00425E63"/>
    <w:rsid w:val="0042664D"/>
    <w:rsid w:val="004268DD"/>
    <w:rsid w:val="004314FD"/>
    <w:rsid w:val="00431847"/>
    <w:rsid w:val="00432131"/>
    <w:rsid w:val="00432806"/>
    <w:rsid w:val="00433E78"/>
    <w:rsid w:val="00433E8F"/>
    <w:rsid w:val="00434F4D"/>
    <w:rsid w:val="00434F8D"/>
    <w:rsid w:val="00435540"/>
    <w:rsid w:val="0043562C"/>
    <w:rsid w:val="0043603F"/>
    <w:rsid w:val="00437D85"/>
    <w:rsid w:val="0044087B"/>
    <w:rsid w:val="00440EDD"/>
    <w:rsid w:val="00441E3E"/>
    <w:rsid w:val="00442159"/>
    <w:rsid w:val="00442251"/>
    <w:rsid w:val="00442577"/>
    <w:rsid w:val="00443678"/>
    <w:rsid w:val="00443AFB"/>
    <w:rsid w:val="00443C4D"/>
    <w:rsid w:val="0044416D"/>
    <w:rsid w:val="00444E99"/>
    <w:rsid w:val="00444EA6"/>
    <w:rsid w:val="00445496"/>
    <w:rsid w:val="00446229"/>
    <w:rsid w:val="00446599"/>
    <w:rsid w:val="0044712C"/>
    <w:rsid w:val="00447382"/>
    <w:rsid w:val="00447396"/>
    <w:rsid w:val="00447E67"/>
    <w:rsid w:val="00450D14"/>
    <w:rsid w:val="00451B08"/>
    <w:rsid w:val="00451B97"/>
    <w:rsid w:val="00451D78"/>
    <w:rsid w:val="0045217E"/>
    <w:rsid w:val="0045254A"/>
    <w:rsid w:val="0045312C"/>
    <w:rsid w:val="0045430C"/>
    <w:rsid w:val="00454335"/>
    <w:rsid w:val="00454595"/>
    <w:rsid w:val="004546B5"/>
    <w:rsid w:val="00454E9B"/>
    <w:rsid w:val="00456FEF"/>
    <w:rsid w:val="004576B8"/>
    <w:rsid w:val="00457CFA"/>
    <w:rsid w:val="00460508"/>
    <w:rsid w:val="00460B78"/>
    <w:rsid w:val="00460C17"/>
    <w:rsid w:val="0046100B"/>
    <w:rsid w:val="004614C8"/>
    <w:rsid w:val="00462129"/>
    <w:rsid w:val="004621DD"/>
    <w:rsid w:val="00462575"/>
    <w:rsid w:val="00463C1D"/>
    <w:rsid w:val="004643D3"/>
    <w:rsid w:val="004649DA"/>
    <w:rsid w:val="00465317"/>
    <w:rsid w:val="00466A45"/>
    <w:rsid w:val="00466DEE"/>
    <w:rsid w:val="00466FCA"/>
    <w:rsid w:val="00470661"/>
    <w:rsid w:val="00470903"/>
    <w:rsid w:val="00470C97"/>
    <w:rsid w:val="00470ED8"/>
    <w:rsid w:val="00470F5A"/>
    <w:rsid w:val="00472B9B"/>
    <w:rsid w:val="00472BC6"/>
    <w:rsid w:val="00472FF4"/>
    <w:rsid w:val="004740EE"/>
    <w:rsid w:val="004759DC"/>
    <w:rsid w:val="00475C1C"/>
    <w:rsid w:val="00475FFB"/>
    <w:rsid w:val="0047616B"/>
    <w:rsid w:val="004762EB"/>
    <w:rsid w:val="00476408"/>
    <w:rsid w:val="00477918"/>
    <w:rsid w:val="00477C08"/>
    <w:rsid w:val="004805FB"/>
    <w:rsid w:val="00480702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5F0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1E19"/>
    <w:rsid w:val="0049217F"/>
    <w:rsid w:val="00492954"/>
    <w:rsid w:val="00492B48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69FA"/>
    <w:rsid w:val="00497145"/>
    <w:rsid w:val="00497739"/>
    <w:rsid w:val="00497B69"/>
    <w:rsid w:val="004A0F40"/>
    <w:rsid w:val="004A19D4"/>
    <w:rsid w:val="004A1CDB"/>
    <w:rsid w:val="004A1D27"/>
    <w:rsid w:val="004A32B3"/>
    <w:rsid w:val="004A3755"/>
    <w:rsid w:val="004A3F27"/>
    <w:rsid w:val="004A4B4A"/>
    <w:rsid w:val="004A5B68"/>
    <w:rsid w:val="004A65DA"/>
    <w:rsid w:val="004A6CBB"/>
    <w:rsid w:val="004B0A19"/>
    <w:rsid w:val="004B1BE4"/>
    <w:rsid w:val="004B227D"/>
    <w:rsid w:val="004B2721"/>
    <w:rsid w:val="004B37F8"/>
    <w:rsid w:val="004B3BBC"/>
    <w:rsid w:val="004B4168"/>
    <w:rsid w:val="004B4FF4"/>
    <w:rsid w:val="004B52BB"/>
    <w:rsid w:val="004B564A"/>
    <w:rsid w:val="004B59D4"/>
    <w:rsid w:val="004B6A69"/>
    <w:rsid w:val="004B6CA3"/>
    <w:rsid w:val="004B6CE4"/>
    <w:rsid w:val="004B6EBF"/>
    <w:rsid w:val="004B7F25"/>
    <w:rsid w:val="004C01CA"/>
    <w:rsid w:val="004C3078"/>
    <w:rsid w:val="004C3E03"/>
    <w:rsid w:val="004C4A51"/>
    <w:rsid w:val="004C4B45"/>
    <w:rsid w:val="004C4CFA"/>
    <w:rsid w:val="004C4FA9"/>
    <w:rsid w:val="004C5145"/>
    <w:rsid w:val="004C5A6E"/>
    <w:rsid w:val="004C6342"/>
    <w:rsid w:val="004C6474"/>
    <w:rsid w:val="004C7694"/>
    <w:rsid w:val="004C7C56"/>
    <w:rsid w:val="004D18E8"/>
    <w:rsid w:val="004D2628"/>
    <w:rsid w:val="004D3CF1"/>
    <w:rsid w:val="004D441C"/>
    <w:rsid w:val="004D4CF6"/>
    <w:rsid w:val="004D5854"/>
    <w:rsid w:val="004D6AE0"/>
    <w:rsid w:val="004D6FEE"/>
    <w:rsid w:val="004E05DB"/>
    <w:rsid w:val="004E0A8E"/>
    <w:rsid w:val="004E1A1E"/>
    <w:rsid w:val="004E1ED7"/>
    <w:rsid w:val="004E234C"/>
    <w:rsid w:val="004E2553"/>
    <w:rsid w:val="004E2C9D"/>
    <w:rsid w:val="004E35BF"/>
    <w:rsid w:val="004E3B96"/>
    <w:rsid w:val="004E4168"/>
    <w:rsid w:val="004E480A"/>
    <w:rsid w:val="004E4FCD"/>
    <w:rsid w:val="004E54D8"/>
    <w:rsid w:val="004E56D9"/>
    <w:rsid w:val="004E69C7"/>
    <w:rsid w:val="004E6B05"/>
    <w:rsid w:val="004E729E"/>
    <w:rsid w:val="004E7D6D"/>
    <w:rsid w:val="004F0949"/>
    <w:rsid w:val="004F0CEC"/>
    <w:rsid w:val="004F13E8"/>
    <w:rsid w:val="004F1B87"/>
    <w:rsid w:val="004F2E8C"/>
    <w:rsid w:val="004F4673"/>
    <w:rsid w:val="004F5342"/>
    <w:rsid w:val="004F56F1"/>
    <w:rsid w:val="004F5D68"/>
    <w:rsid w:val="004F63CD"/>
    <w:rsid w:val="004F63EB"/>
    <w:rsid w:val="004F6812"/>
    <w:rsid w:val="004F7D01"/>
    <w:rsid w:val="004F7F64"/>
    <w:rsid w:val="00500770"/>
    <w:rsid w:val="00500BAB"/>
    <w:rsid w:val="00500E41"/>
    <w:rsid w:val="0050102D"/>
    <w:rsid w:val="00503361"/>
    <w:rsid w:val="005035F4"/>
    <w:rsid w:val="00504B31"/>
    <w:rsid w:val="005057B5"/>
    <w:rsid w:val="00505F36"/>
    <w:rsid w:val="00506D4A"/>
    <w:rsid w:val="00506EF6"/>
    <w:rsid w:val="00507788"/>
    <w:rsid w:val="005110E1"/>
    <w:rsid w:val="00511B8B"/>
    <w:rsid w:val="00512849"/>
    <w:rsid w:val="00512AAF"/>
    <w:rsid w:val="00512B39"/>
    <w:rsid w:val="00513159"/>
    <w:rsid w:val="005137AD"/>
    <w:rsid w:val="00514BAF"/>
    <w:rsid w:val="00514BE3"/>
    <w:rsid w:val="005155BF"/>
    <w:rsid w:val="00515767"/>
    <w:rsid w:val="00515C56"/>
    <w:rsid w:val="00515E02"/>
    <w:rsid w:val="00516618"/>
    <w:rsid w:val="00516A48"/>
    <w:rsid w:val="00520398"/>
    <w:rsid w:val="00520BEF"/>
    <w:rsid w:val="00521048"/>
    <w:rsid w:val="0052149A"/>
    <w:rsid w:val="005214B9"/>
    <w:rsid w:val="00521F0A"/>
    <w:rsid w:val="00522625"/>
    <w:rsid w:val="0052264F"/>
    <w:rsid w:val="00523418"/>
    <w:rsid w:val="0052346B"/>
    <w:rsid w:val="00523A3F"/>
    <w:rsid w:val="00524383"/>
    <w:rsid w:val="00524C8F"/>
    <w:rsid w:val="00525A7B"/>
    <w:rsid w:val="0052666F"/>
    <w:rsid w:val="005273C4"/>
    <w:rsid w:val="005300FB"/>
    <w:rsid w:val="005308F9"/>
    <w:rsid w:val="0053243A"/>
    <w:rsid w:val="0053312B"/>
    <w:rsid w:val="005339A8"/>
    <w:rsid w:val="00533E87"/>
    <w:rsid w:val="00534763"/>
    <w:rsid w:val="00534BF9"/>
    <w:rsid w:val="00534CF3"/>
    <w:rsid w:val="00534F77"/>
    <w:rsid w:val="00535AC4"/>
    <w:rsid w:val="0053688E"/>
    <w:rsid w:val="0053753C"/>
    <w:rsid w:val="005375FA"/>
    <w:rsid w:val="00537BA6"/>
    <w:rsid w:val="00541BD3"/>
    <w:rsid w:val="00541DD3"/>
    <w:rsid w:val="005425A8"/>
    <w:rsid w:val="005436E4"/>
    <w:rsid w:val="00543801"/>
    <w:rsid w:val="00544C94"/>
    <w:rsid w:val="00544D38"/>
    <w:rsid w:val="00544FE1"/>
    <w:rsid w:val="00545239"/>
    <w:rsid w:val="0054620C"/>
    <w:rsid w:val="0054687E"/>
    <w:rsid w:val="005477C3"/>
    <w:rsid w:val="00547C0C"/>
    <w:rsid w:val="0055013D"/>
    <w:rsid w:val="00550749"/>
    <w:rsid w:val="0055085B"/>
    <w:rsid w:val="00551622"/>
    <w:rsid w:val="00551C33"/>
    <w:rsid w:val="00551C42"/>
    <w:rsid w:val="00551CED"/>
    <w:rsid w:val="0055217C"/>
    <w:rsid w:val="0055255A"/>
    <w:rsid w:val="00552834"/>
    <w:rsid w:val="0055296C"/>
    <w:rsid w:val="005529AA"/>
    <w:rsid w:val="005530A3"/>
    <w:rsid w:val="00553266"/>
    <w:rsid w:val="00554306"/>
    <w:rsid w:val="0055554D"/>
    <w:rsid w:val="00555DF2"/>
    <w:rsid w:val="00557025"/>
    <w:rsid w:val="0055742C"/>
    <w:rsid w:val="00557F77"/>
    <w:rsid w:val="00561733"/>
    <w:rsid w:val="00561A30"/>
    <w:rsid w:val="00561E57"/>
    <w:rsid w:val="00563589"/>
    <w:rsid w:val="0056382E"/>
    <w:rsid w:val="00564CBA"/>
    <w:rsid w:val="00565529"/>
    <w:rsid w:val="00566522"/>
    <w:rsid w:val="0056653F"/>
    <w:rsid w:val="005668AF"/>
    <w:rsid w:val="00570DBC"/>
    <w:rsid w:val="00570F42"/>
    <w:rsid w:val="00571D0D"/>
    <w:rsid w:val="00573F69"/>
    <w:rsid w:val="005741A8"/>
    <w:rsid w:val="005745E3"/>
    <w:rsid w:val="00574739"/>
    <w:rsid w:val="00575093"/>
    <w:rsid w:val="00575714"/>
    <w:rsid w:val="00575AC1"/>
    <w:rsid w:val="00575D70"/>
    <w:rsid w:val="0057625A"/>
    <w:rsid w:val="00576280"/>
    <w:rsid w:val="0057665C"/>
    <w:rsid w:val="00577053"/>
    <w:rsid w:val="00577EB9"/>
    <w:rsid w:val="00580367"/>
    <w:rsid w:val="0058038A"/>
    <w:rsid w:val="00580658"/>
    <w:rsid w:val="00580A95"/>
    <w:rsid w:val="0058130F"/>
    <w:rsid w:val="005818D6"/>
    <w:rsid w:val="00581F72"/>
    <w:rsid w:val="0058229A"/>
    <w:rsid w:val="0058231D"/>
    <w:rsid w:val="00582C43"/>
    <w:rsid w:val="005835C9"/>
    <w:rsid w:val="005837FE"/>
    <w:rsid w:val="00583C42"/>
    <w:rsid w:val="00584149"/>
    <w:rsid w:val="00584BAB"/>
    <w:rsid w:val="00584FA7"/>
    <w:rsid w:val="0058533D"/>
    <w:rsid w:val="00586515"/>
    <w:rsid w:val="00586C54"/>
    <w:rsid w:val="00587187"/>
    <w:rsid w:val="00587F52"/>
    <w:rsid w:val="005908F6"/>
    <w:rsid w:val="00590CFF"/>
    <w:rsid w:val="00591530"/>
    <w:rsid w:val="00591F84"/>
    <w:rsid w:val="00592F37"/>
    <w:rsid w:val="00593C98"/>
    <w:rsid w:val="0059445C"/>
    <w:rsid w:val="00594F01"/>
    <w:rsid w:val="00595317"/>
    <w:rsid w:val="00595907"/>
    <w:rsid w:val="0059613E"/>
    <w:rsid w:val="005961F5"/>
    <w:rsid w:val="005969A3"/>
    <w:rsid w:val="00596EAC"/>
    <w:rsid w:val="00596FE3"/>
    <w:rsid w:val="005A0A0B"/>
    <w:rsid w:val="005A0B21"/>
    <w:rsid w:val="005A2C24"/>
    <w:rsid w:val="005A2F99"/>
    <w:rsid w:val="005A494D"/>
    <w:rsid w:val="005A57E7"/>
    <w:rsid w:val="005A7373"/>
    <w:rsid w:val="005A75F3"/>
    <w:rsid w:val="005A792D"/>
    <w:rsid w:val="005A7BEC"/>
    <w:rsid w:val="005B0F0E"/>
    <w:rsid w:val="005B1FDE"/>
    <w:rsid w:val="005B23AE"/>
    <w:rsid w:val="005B288B"/>
    <w:rsid w:val="005B2CCD"/>
    <w:rsid w:val="005B3E68"/>
    <w:rsid w:val="005B4E66"/>
    <w:rsid w:val="005B5052"/>
    <w:rsid w:val="005B5393"/>
    <w:rsid w:val="005B5C15"/>
    <w:rsid w:val="005B6295"/>
    <w:rsid w:val="005B666F"/>
    <w:rsid w:val="005B68C9"/>
    <w:rsid w:val="005B6901"/>
    <w:rsid w:val="005B6F7A"/>
    <w:rsid w:val="005C13B9"/>
    <w:rsid w:val="005C161E"/>
    <w:rsid w:val="005C1656"/>
    <w:rsid w:val="005C1A20"/>
    <w:rsid w:val="005C1A68"/>
    <w:rsid w:val="005C1BFC"/>
    <w:rsid w:val="005C1D64"/>
    <w:rsid w:val="005C252A"/>
    <w:rsid w:val="005C30CD"/>
    <w:rsid w:val="005C3726"/>
    <w:rsid w:val="005C3CC7"/>
    <w:rsid w:val="005C3ED7"/>
    <w:rsid w:val="005C676A"/>
    <w:rsid w:val="005C6865"/>
    <w:rsid w:val="005C68C0"/>
    <w:rsid w:val="005C6F63"/>
    <w:rsid w:val="005C6F91"/>
    <w:rsid w:val="005C7357"/>
    <w:rsid w:val="005C7906"/>
    <w:rsid w:val="005C799E"/>
    <w:rsid w:val="005C7F39"/>
    <w:rsid w:val="005D0041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454B"/>
    <w:rsid w:val="005D559C"/>
    <w:rsid w:val="005D5AB7"/>
    <w:rsid w:val="005D5AFD"/>
    <w:rsid w:val="005D5E20"/>
    <w:rsid w:val="005D6371"/>
    <w:rsid w:val="005D6691"/>
    <w:rsid w:val="005D7EDC"/>
    <w:rsid w:val="005E0F54"/>
    <w:rsid w:val="005E1131"/>
    <w:rsid w:val="005E17E5"/>
    <w:rsid w:val="005E219D"/>
    <w:rsid w:val="005E3304"/>
    <w:rsid w:val="005E574E"/>
    <w:rsid w:val="005E65E2"/>
    <w:rsid w:val="005E773E"/>
    <w:rsid w:val="005F2309"/>
    <w:rsid w:val="005F248E"/>
    <w:rsid w:val="005F2547"/>
    <w:rsid w:val="005F2E8B"/>
    <w:rsid w:val="005F2F1F"/>
    <w:rsid w:val="005F2F41"/>
    <w:rsid w:val="005F6168"/>
    <w:rsid w:val="005F621F"/>
    <w:rsid w:val="005F6231"/>
    <w:rsid w:val="005F67C9"/>
    <w:rsid w:val="005F68A6"/>
    <w:rsid w:val="005F7008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4384"/>
    <w:rsid w:val="00605016"/>
    <w:rsid w:val="00605A89"/>
    <w:rsid w:val="00605B22"/>
    <w:rsid w:val="00606657"/>
    <w:rsid w:val="00606EDF"/>
    <w:rsid w:val="00607D4C"/>
    <w:rsid w:val="0061006D"/>
    <w:rsid w:val="0061324C"/>
    <w:rsid w:val="00613610"/>
    <w:rsid w:val="00614B79"/>
    <w:rsid w:val="00615978"/>
    <w:rsid w:val="006169DA"/>
    <w:rsid w:val="00616D86"/>
    <w:rsid w:val="00617C7C"/>
    <w:rsid w:val="006202AF"/>
    <w:rsid w:val="00620AD5"/>
    <w:rsid w:val="0062127D"/>
    <w:rsid w:val="00621336"/>
    <w:rsid w:val="00621F17"/>
    <w:rsid w:val="00622B7B"/>
    <w:rsid w:val="00625125"/>
    <w:rsid w:val="00625D61"/>
    <w:rsid w:val="006268C9"/>
    <w:rsid w:val="006268D9"/>
    <w:rsid w:val="00630F27"/>
    <w:rsid w:val="006314C9"/>
    <w:rsid w:val="0063182D"/>
    <w:rsid w:val="006320D5"/>
    <w:rsid w:val="00632588"/>
    <w:rsid w:val="00633ADC"/>
    <w:rsid w:val="006343C4"/>
    <w:rsid w:val="00634D62"/>
    <w:rsid w:val="00635543"/>
    <w:rsid w:val="006359EA"/>
    <w:rsid w:val="006374A7"/>
    <w:rsid w:val="0063771C"/>
    <w:rsid w:val="00637D86"/>
    <w:rsid w:val="00640D74"/>
    <w:rsid w:val="00641E8A"/>
    <w:rsid w:val="006430FD"/>
    <w:rsid w:val="0064330E"/>
    <w:rsid w:val="0064370E"/>
    <w:rsid w:val="00643E47"/>
    <w:rsid w:val="0064676E"/>
    <w:rsid w:val="006469BD"/>
    <w:rsid w:val="0064709C"/>
    <w:rsid w:val="006470AB"/>
    <w:rsid w:val="00647D03"/>
    <w:rsid w:val="006500EA"/>
    <w:rsid w:val="0065028D"/>
    <w:rsid w:val="0065183A"/>
    <w:rsid w:val="00652AC5"/>
    <w:rsid w:val="00652CC7"/>
    <w:rsid w:val="006536BB"/>
    <w:rsid w:val="00653870"/>
    <w:rsid w:val="00653BDE"/>
    <w:rsid w:val="00653F27"/>
    <w:rsid w:val="00654B01"/>
    <w:rsid w:val="00655463"/>
    <w:rsid w:val="00655AF0"/>
    <w:rsid w:val="00656355"/>
    <w:rsid w:val="00656405"/>
    <w:rsid w:val="006566F9"/>
    <w:rsid w:val="006569BA"/>
    <w:rsid w:val="00660A68"/>
    <w:rsid w:val="00660FBC"/>
    <w:rsid w:val="00662A29"/>
    <w:rsid w:val="0066344E"/>
    <w:rsid w:val="00663780"/>
    <w:rsid w:val="006640E0"/>
    <w:rsid w:val="00666BE2"/>
    <w:rsid w:val="00666F41"/>
    <w:rsid w:val="00667596"/>
    <w:rsid w:val="006701E4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446B"/>
    <w:rsid w:val="00675246"/>
    <w:rsid w:val="00675C86"/>
    <w:rsid w:val="006765AE"/>
    <w:rsid w:val="00676A96"/>
    <w:rsid w:val="00677D7B"/>
    <w:rsid w:val="00680A69"/>
    <w:rsid w:val="006823F3"/>
    <w:rsid w:val="00682C75"/>
    <w:rsid w:val="00683608"/>
    <w:rsid w:val="00683F59"/>
    <w:rsid w:val="00684CB2"/>
    <w:rsid w:val="0068680A"/>
    <w:rsid w:val="00686F4D"/>
    <w:rsid w:val="0068788A"/>
    <w:rsid w:val="00687AC7"/>
    <w:rsid w:val="00687D8D"/>
    <w:rsid w:val="00690578"/>
    <w:rsid w:val="00690FA6"/>
    <w:rsid w:val="006927AF"/>
    <w:rsid w:val="006929D6"/>
    <w:rsid w:val="00692B88"/>
    <w:rsid w:val="00692D9E"/>
    <w:rsid w:val="00692F70"/>
    <w:rsid w:val="00693F48"/>
    <w:rsid w:val="00695230"/>
    <w:rsid w:val="00695285"/>
    <w:rsid w:val="00695AA3"/>
    <w:rsid w:val="00695B51"/>
    <w:rsid w:val="00696ADA"/>
    <w:rsid w:val="006A0603"/>
    <w:rsid w:val="006A080B"/>
    <w:rsid w:val="006A0EB1"/>
    <w:rsid w:val="006A2355"/>
    <w:rsid w:val="006A4195"/>
    <w:rsid w:val="006A467F"/>
    <w:rsid w:val="006A4F2A"/>
    <w:rsid w:val="006A6DEA"/>
    <w:rsid w:val="006A7A05"/>
    <w:rsid w:val="006B0562"/>
    <w:rsid w:val="006B16B1"/>
    <w:rsid w:val="006B1CD6"/>
    <w:rsid w:val="006B1ED3"/>
    <w:rsid w:val="006B2C8A"/>
    <w:rsid w:val="006B2D24"/>
    <w:rsid w:val="006B516E"/>
    <w:rsid w:val="006B5851"/>
    <w:rsid w:val="006B691F"/>
    <w:rsid w:val="006B75FD"/>
    <w:rsid w:val="006B7695"/>
    <w:rsid w:val="006B79A3"/>
    <w:rsid w:val="006B7BFB"/>
    <w:rsid w:val="006B7C5D"/>
    <w:rsid w:val="006B7E11"/>
    <w:rsid w:val="006C18BB"/>
    <w:rsid w:val="006C2062"/>
    <w:rsid w:val="006C24DA"/>
    <w:rsid w:val="006C2E00"/>
    <w:rsid w:val="006C3391"/>
    <w:rsid w:val="006C3F4D"/>
    <w:rsid w:val="006C4F40"/>
    <w:rsid w:val="006C541D"/>
    <w:rsid w:val="006C683C"/>
    <w:rsid w:val="006C6E4C"/>
    <w:rsid w:val="006D11E2"/>
    <w:rsid w:val="006D16A1"/>
    <w:rsid w:val="006D1BD2"/>
    <w:rsid w:val="006D227A"/>
    <w:rsid w:val="006D23CA"/>
    <w:rsid w:val="006D23D2"/>
    <w:rsid w:val="006D2CFF"/>
    <w:rsid w:val="006D2FE4"/>
    <w:rsid w:val="006D3296"/>
    <w:rsid w:val="006D3864"/>
    <w:rsid w:val="006D388A"/>
    <w:rsid w:val="006D44AB"/>
    <w:rsid w:val="006D4CF2"/>
    <w:rsid w:val="006D71A2"/>
    <w:rsid w:val="006E03AC"/>
    <w:rsid w:val="006E1EFA"/>
    <w:rsid w:val="006E2432"/>
    <w:rsid w:val="006E28DA"/>
    <w:rsid w:val="006E2A4B"/>
    <w:rsid w:val="006E2B68"/>
    <w:rsid w:val="006E30C0"/>
    <w:rsid w:val="006E33C0"/>
    <w:rsid w:val="006E50F9"/>
    <w:rsid w:val="006E69E3"/>
    <w:rsid w:val="006E73BC"/>
    <w:rsid w:val="006E745D"/>
    <w:rsid w:val="006E78FC"/>
    <w:rsid w:val="006E7FC4"/>
    <w:rsid w:val="006F1689"/>
    <w:rsid w:val="006F16B0"/>
    <w:rsid w:val="006F1EA5"/>
    <w:rsid w:val="006F1EBB"/>
    <w:rsid w:val="006F1FD0"/>
    <w:rsid w:val="006F31B0"/>
    <w:rsid w:val="006F379D"/>
    <w:rsid w:val="006F38B7"/>
    <w:rsid w:val="006F4D3F"/>
    <w:rsid w:val="006F53DA"/>
    <w:rsid w:val="006F6489"/>
    <w:rsid w:val="006F6744"/>
    <w:rsid w:val="006F69FC"/>
    <w:rsid w:val="006F7057"/>
    <w:rsid w:val="00701C11"/>
    <w:rsid w:val="00701C6A"/>
    <w:rsid w:val="00701D90"/>
    <w:rsid w:val="00702009"/>
    <w:rsid w:val="00704D08"/>
    <w:rsid w:val="00704F3D"/>
    <w:rsid w:val="00704FCD"/>
    <w:rsid w:val="00705CC3"/>
    <w:rsid w:val="007079EA"/>
    <w:rsid w:val="00707D49"/>
    <w:rsid w:val="0071018D"/>
    <w:rsid w:val="00712B9C"/>
    <w:rsid w:val="0071485B"/>
    <w:rsid w:val="00714A06"/>
    <w:rsid w:val="007155DA"/>
    <w:rsid w:val="00715782"/>
    <w:rsid w:val="00716461"/>
    <w:rsid w:val="00716A09"/>
    <w:rsid w:val="00717703"/>
    <w:rsid w:val="0072017F"/>
    <w:rsid w:val="007212CC"/>
    <w:rsid w:val="00721311"/>
    <w:rsid w:val="00724112"/>
    <w:rsid w:val="007244E6"/>
    <w:rsid w:val="0072452E"/>
    <w:rsid w:val="00724A0F"/>
    <w:rsid w:val="00724A42"/>
    <w:rsid w:val="007260C5"/>
    <w:rsid w:val="00726A5B"/>
    <w:rsid w:val="00726C86"/>
    <w:rsid w:val="00727B78"/>
    <w:rsid w:val="00730839"/>
    <w:rsid w:val="00731BC7"/>
    <w:rsid w:val="00732163"/>
    <w:rsid w:val="00733794"/>
    <w:rsid w:val="007338C9"/>
    <w:rsid w:val="00733A6A"/>
    <w:rsid w:val="00733AF1"/>
    <w:rsid w:val="007345CA"/>
    <w:rsid w:val="0073471A"/>
    <w:rsid w:val="00735855"/>
    <w:rsid w:val="007360BC"/>
    <w:rsid w:val="00737528"/>
    <w:rsid w:val="00742048"/>
    <w:rsid w:val="00742BE8"/>
    <w:rsid w:val="00744AEA"/>
    <w:rsid w:val="00744D5A"/>
    <w:rsid w:val="0074543F"/>
    <w:rsid w:val="00745DA7"/>
    <w:rsid w:val="00745F2F"/>
    <w:rsid w:val="00747543"/>
    <w:rsid w:val="007515D3"/>
    <w:rsid w:val="00752A2D"/>
    <w:rsid w:val="00754C50"/>
    <w:rsid w:val="00755614"/>
    <w:rsid w:val="00756943"/>
    <w:rsid w:val="007611E4"/>
    <w:rsid w:val="00762198"/>
    <w:rsid w:val="00762D89"/>
    <w:rsid w:val="00763BFA"/>
    <w:rsid w:val="00765E4C"/>
    <w:rsid w:val="00766007"/>
    <w:rsid w:val="00766B5D"/>
    <w:rsid w:val="007674C1"/>
    <w:rsid w:val="00770E73"/>
    <w:rsid w:val="00771154"/>
    <w:rsid w:val="00771AC5"/>
    <w:rsid w:val="00771D75"/>
    <w:rsid w:val="0077233A"/>
    <w:rsid w:val="007737E5"/>
    <w:rsid w:val="00773D17"/>
    <w:rsid w:val="00775E5E"/>
    <w:rsid w:val="0077687E"/>
    <w:rsid w:val="00776EE2"/>
    <w:rsid w:val="00777B35"/>
    <w:rsid w:val="007805F4"/>
    <w:rsid w:val="00780E1E"/>
    <w:rsid w:val="00780E55"/>
    <w:rsid w:val="0078175E"/>
    <w:rsid w:val="00781EF4"/>
    <w:rsid w:val="0078213E"/>
    <w:rsid w:val="0078235E"/>
    <w:rsid w:val="00782ED8"/>
    <w:rsid w:val="007838DB"/>
    <w:rsid w:val="00783FA8"/>
    <w:rsid w:val="00784131"/>
    <w:rsid w:val="00784E76"/>
    <w:rsid w:val="0078519A"/>
    <w:rsid w:val="007851D2"/>
    <w:rsid w:val="0078693A"/>
    <w:rsid w:val="007870F1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3711"/>
    <w:rsid w:val="007943CC"/>
    <w:rsid w:val="00795597"/>
    <w:rsid w:val="00795BA8"/>
    <w:rsid w:val="00795EB8"/>
    <w:rsid w:val="00796564"/>
    <w:rsid w:val="00796BA3"/>
    <w:rsid w:val="00796C1A"/>
    <w:rsid w:val="007972C3"/>
    <w:rsid w:val="007A1421"/>
    <w:rsid w:val="007A211F"/>
    <w:rsid w:val="007A2E20"/>
    <w:rsid w:val="007A2EC6"/>
    <w:rsid w:val="007A371C"/>
    <w:rsid w:val="007A41C9"/>
    <w:rsid w:val="007A634E"/>
    <w:rsid w:val="007A6614"/>
    <w:rsid w:val="007A6E04"/>
    <w:rsid w:val="007A78E1"/>
    <w:rsid w:val="007A7CC1"/>
    <w:rsid w:val="007B14FE"/>
    <w:rsid w:val="007B34BD"/>
    <w:rsid w:val="007B3676"/>
    <w:rsid w:val="007B3EF8"/>
    <w:rsid w:val="007B459A"/>
    <w:rsid w:val="007B5067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A96"/>
    <w:rsid w:val="007C2AE5"/>
    <w:rsid w:val="007C45F9"/>
    <w:rsid w:val="007C4972"/>
    <w:rsid w:val="007C5D05"/>
    <w:rsid w:val="007C5F0F"/>
    <w:rsid w:val="007C5F1D"/>
    <w:rsid w:val="007D0752"/>
    <w:rsid w:val="007D0A02"/>
    <w:rsid w:val="007D103B"/>
    <w:rsid w:val="007D1BD7"/>
    <w:rsid w:val="007D2621"/>
    <w:rsid w:val="007D2A6C"/>
    <w:rsid w:val="007D2B17"/>
    <w:rsid w:val="007D2B45"/>
    <w:rsid w:val="007D427B"/>
    <w:rsid w:val="007D4F6A"/>
    <w:rsid w:val="007D63B3"/>
    <w:rsid w:val="007D6521"/>
    <w:rsid w:val="007D67B6"/>
    <w:rsid w:val="007D7608"/>
    <w:rsid w:val="007D7898"/>
    <w:rsid w:val="007D7D9D"/>
    <w:rsid w:val="007E01F5"/>
    <w:rsid w:val="007E049F"/>
    <w:rsid w:val="007E0B2D"/>
    <w:rsid w:val="007E0B59"/>
    <w:rsid w:val="007E1ABF"/>
    <w:rsid w:val="007E1B2C"/>
    <w:rsid w:val="007E1C3E"/>
    <w:rsid w:val="007E3986"/>
    <w:rsid w:val="007E3ECF"/>
    <w:rsid w:val="007E3F62"/>
    <w:rsid w:val="007E436D"/>
    <w:rsid w:val="007E44B2"/>
    <w:rsid w:val="007E4BE9"/>
    <w:rsid w:val="007E5EFD"/>
    <w:rsid w:val="007E657A"/>
    <w:rsid w:val="007E6DCE"/>
    <w:rsid w:val="007E76AB"/>
    <w:rsid w:val="007F0775"/>
    <w:rsid w:val="007F0B49"/>
    <w:rsid w:val="007F0DA0"/>
    <w:rsid w:val="007F132D"/>
    <w:rsid w:val="007F1448"/>
    <w:rsid w:val="007F1C50"/>
    <w:rsid w:val="007F2987"/>
    <w:rsid w:val="007F4117"/>
    <w:rsid w:val="007F5C91"/>
    <w:rsid w:val="007F66D9"/>
    <w:rsid w:val="007F70B8"/>
    <w:rsid w:val="007F7497"/>
    <w:rsid w:val="00800B81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D24"/>
    <w:rsid w:val="00813E90"/>
    <w:rsid w:val="00814045"/>
    <w:rsid w:val="00814ACA"/>
    <w:rsid w:val="00814EB5"/>
    <w:rsid w:val="0081543D"/>
    <w:rsid w:val="00816456"/>
    <w:rsid w:val="008204FC"/>
    <w:rsid w:val="00820E0C"/>
    <w:rsid w:val="00820FA3"/>
    <w:rsid w:val="0082105F"/>
    <w:rsid w:val="008214B8"/>
    <w:rsid w:val="00821F8E"/>
    <w:rsid w:val="00822CC6"/>
    <w:rsid w:val="008231AE"/>
    <w:rsid w:val="00823425"/>
    <w:rsid w:val="008234C1"/>
    <w:rsid w:val="00823F1A"/>
    <w:rsid w:val="0082603D"/>
    <w:rsid w:val="008265C7"/>
    <w:rsid w:val="00826707"/>
    <w:rsid w:val="00826E43"/>
    <w:rsid w:val="0082735D"/>
    <w:rsid w:val="008307B9"/>
    <w:rsid w:val="00831669"/>
    <w:rsid w:val="00832755"/>
    <w:rsid w:val="0083277D"/>
    <w:rsid w:val="00832BCA"/>
    <w:rsid w:val="00832D87"/>
    <w:rsid w:val="008330F9"/>
    <w:rsid w:val="00833174"/>
    <w:rsid w:val="008331BB"/>
    <w:rsid w:val="00833F0D"/>
    <w:rsid w:val="00834EA3"/>
    <w:rsid w:val="00835624"/>
    <w:rsid w:val="00835E4A"/>
    <w:rsid w:val="008372B2"/>
    <w:rsid w:val="00840152"/>
    <w:rsid w:val="00840160"/>
    <w:rsid w:val="008413A9"/>
    <w:rsid w:val="00842482"/>
    <w:rsid w:val="00843ADE"/>
    <w:rsid w:val="00843CB9"/>
    <w:rsid w:val="00843F67"/>
    <w:rsid w:val="0084465D"/>
    <w:rsid w:val="00844B81"/>
    <w:rsid w:val="00845F59"/>
    <w:rsid w:val="00846346"/>
    <w:rsid w:val="008463E0"/>
    <w:rsid w:val="00846443"/>
    <w:rsid w:val="008465EB"/>
    <w:rsid w:val="00846FBB"/>
    <w:rsid w:val="008471B2"/>
    <w:rsid w:val="00847364"/>
    <w:rsid w:val="00847A48"/>
    <w:rsid w:val="008501A6"/>
    <w:rsid w:val="008504F0"/>
    <w:rsid w:val="008508D5"/>
    <w:rsid w:val="00850FF2"/>
    <w:rsid w:val="0085112E"/>
    <w:rsid w:val="00851C32"/>
    <w:rsid w:val="00851FC0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7E7"/>
    <w:rsid w:val="00861CD7"/>
    <w:rsid w:val="008625D6"/>
    <w:rsid w:val="008634F9"/>
    <w:rsid w:val="008641CB"/>
    <w:rsid w:val="0086550F"/>
    <w:rsid w:val="008655A9"/>
    <w:rsid w:val="00866071"/>
    <w:rsid w:val="00866456"/>
    <w:rsid w:val="008664A3"/>
    <w:rsid w:val="00866B88"/>
    <w:rsid w:val="00867299"/>
    <w:rsid w:val="00867825"/>
    <w:rsid w:val="00867A33"/>
    <w:rsid w:val="00867C99"/>
    <w:rsid w:val="00867D98"/>
    <w:rsid w:val="00870663"/>
    <w:rsid w:val="0087114F"/>
    <w:rsid w:val="00871F08"/>
    <w:rsid w:val="008726C7"/>
    <w:rsid w:val="008728CA"/>
    <w:rsid w:val="008748E3"/>
    <w:rsid w:val="00875718"/>
    <w:rsid w:val="00875A5E"/>
    <w:rsid w:val="00876F5F"/>
    <w:rsid w:val="00877132"/>
    <w:rsid w:val="0087787E"/>
    <w:rsid w:val="00880D99"/>
    <w:rsid w:val="0088115E"/>
    <w:rsid w:val="00881AE9"/>
    <w:rsid w:val="008821CB"/>
    <w:rsid w:val="008829F5"/>
    <w:rsid w:val="00882EC8"/>
    <w:rsid w:val="008839E6"/>
    <w:rsid w:val="00883B09"/>
    <w:rsid w:val="00883B4E"/>
    <w:rsid w:val="00884302"/>
    <w:rsid w:val="00884534"/>
    <w:rsid w:val="00884A69"/>
    <w:rsid w:val="00884A94"/>
    <w:rsid w:val="008855C2"/>
    <w:rsid w:val="008856EB"/>
    <w:rsid w:val="008860C3"/>
    <w:rsid w:val="008863AD"/>
    <w:rsid w:val="00886BAA"/>
    <w:rsid w:val="00886D63"/>
    <w:rsid w:val="008872A0"/>
    <w:rsid w:val="00887365"/>
    <w:rsid w:val="0088739C"/>
    <w:rsid w:val="00887516"/>
    <w:rsid w:val="008908E2"/>
    <w:rsid w:val="0089169E"/>
    <w:rsid w:val="00891C07"/>
    <w:rsid w:val="0089263F"/>
    <w:rsid w:val="00892E97"/>
    <w:rsid w:val="0089385E"/>
    <w:rsid w:val="00893D49"/>
    <w:rsid w:val="00893D97"/>
    <w:rsid w:val="00894645"/>
    <w:rsid w:val="0089676E"/>
    <w:rsid w:val="00896A57"/>
    <w:rsid w:val="00896A71"/>
    <w:rsid w:val="00897586"/>
    <w:rsid w:val="008979CA"/>
    <w:rsid w:val="008A0085"/>
    <w:rsid w:val="008A05C9"/>
    <w:rsid w:val="008A0B0D"/>
    <w:rsid w:val="008A1AF3"/>
    <w:rsid w:val="008A20B6"/>
    <w:rsid w:val="008A2895"/>
    <w:rsid w:val="008A4CED"/>
    <w:rsid w:val="008A5619"/>
    <w:rsid w:val="008A5B98"/>
    <w:rsid w:val="008A63B8"/>
    <w:rsid w:val="008A6AAF"/>
    <w:rsid w:val="008A6F30"/>
    <w:rsid w:val="008A77AF"/>
    <w:rsid w:val="008A7D89"/>
    <w:rsid w:val="008B0184"/>
    <w:rsid w:val="008B0D97"/>
    <w:rsid w:val="008B0E6F"/>
    <w:rsid w:val="008B15FA"/>
    <w:rsid w:val="008B1736"/>
    <w:rsid w:val="008B1C9C"/>
    <w:rsid w:val="008B24E0"/>
    <w:rsid w:val="008B2C6D"/>
    <w:rsid w:val="008B313B"/>
    <w:rsid w:val="008B5254"/>
    <w:rsid w:val="008B54D5"/>
    <w:rsid w:val="008B58DE"/>
    <w:rsid w:val="008B6404"/>
    <w:rsid w:val="008B685E"/>
    <w:rsid w:val="008B722E"/>
    <w:rsid w:val="008B7355"/>
    <w:rsid w:val="008B7F69"/>
    <w:rsid w:val="008C043C"/>
    <w:rsid w:val="008C0534"/>
    <w:rsid w:val="008C0B6B"/>
    <w:rsid w:val="008C110D"/>
    <w:rsid w:val="008C1997"/>
    <w:rsid w:val="008C201C"/>
    <w:rsid w:val="008C2942"/>
    <w:rsid w:val="008C41DB"/>
    <w:rsid w:val="008C4444"/>
    <w:rsid w:val="008C4E60"/>
    <w:rsid w:val="008C4F2F"/>
    <w:rsid w:val="008C4FDA"/>
    <w:rsid w:val="008C5632"/>
    <w:rsid w:val="008C63F2"/>
    <w:rsid w:val="008C6CB8"/>
    <w:rsid w:val="008C72F2"/>
    <w:rsid w:val="008D03D1"/>
    <w:rsid w:val="008D0A52"/>
    <w:rsid w:val="008D1E90"/>
    <w:rsid w:val="008D2764"/>
    <w:rsid w:val="008D3F06"/>
    <w:rsid w:val="008D5938"/>
    <w:rsid w:val="008D5B63"/>
    <w:rsid w:val="008D7F55"/>
    <w:rsid w:val="008E1190"/>
    <w:rsid w:val="008E24B4"/>
    <w:rsid w:val="008E2912"/>
    <w:rsid w:val="008E2A3C"/>
    <w:rsid w:val="008E2F35"/>
    <w:rsid w:val="008E351E"/>
    <w:rsid w:val="008E3763"/>
    <w:rsid w:val="008E3C25"/>
    <w:rsid w:val="008E4913"/>
    <w:rsid w:val="008E5923"/>
    <w:rsid w:val="008E5A5F"/>
    <w:rsid w:val="008E5BE2"/>
    <w:rsid w:val="008E766A"/>
    <w:rsid w:val="008E79FB"/>
    <w:rsid w:val="008F092C"/>
    <w:rsid w:val="008F1277"/>
    <w:rsid w:val="008F1441"/>
    <w:rsid w:val="008F1D84"/>
    <w:rsid w:val="008F1ECE"/>
    <w:rsid w:val="008F1FEC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7FE"/>
    <w:rsid w:val="008F6A34"/>
    <w:rsid w:val="008F6FD9"/>
    <w:rsid w:val="008F73F2"/>
    <w:rsid w:val="008F79F4"/>
    <w:rsid w:val="00903098"/>
    <w:rsid w:val="0090442C"/>
    <w:rsid w:val="009050E2"/>
    <w:rsid w:val="0090517C"/>
    <w:rsid w:val="00905739"/>
    <w:rsid w:val="00906F9B"/>
    <w:rsid w:val="00907000"/>
    <w:rsid w:val="009076AF"/>
    <w:rsid w:val="00907E26"/>
    <w:rsid w:val="00910EE4"/>
    <w:rsid w:val="009136DE"/>
    <w:rsid w:val="00914132"/>
    <w:rsid w:val="009165C8"/>
    <w:rsid w:val="0091673B"/>
    <w:rsid w:val="00917A5D"/>
    <w:rsid w:val="00920833"/>
    <w:rsid w:val="0092167E"/>
    <w:rsid w:val="009220E3"/>
    <w:rsid w:val="0092324C"/>
    <w:rsid w:val="00923D96"/>
    <w:rsid w:val="009248C9"/>
    <w:rsid w:val="00925C76"/>
    <w:rsid w:val="00926F36"/>
    <w:rsid w:val="009303A8"/>
    <w:rsid w:val="00931B10"/>
    <w:rsid w:val="00931BE6"/>
    <w:rsid w:val="009321C8"/>
    <w:rsid w:val="00932F6D"/>
    <w:rsid w:val="0093304E"/>
    <w:rsid w:val="009345C9"/>
    <w:rsid w:val="009347ED"/>
    <w:rsid w:val="009365DA"/>
    <w:rsid w:val="00936656"/>
    <w:rsid w:val="0093682D"/>
    <w:rsid w:val="009372E3"/>
    <w:rsid w:val="00937C71"/>
    <w:rsid w:val="00940982"/>
    <w:rsid w:val="00940D88"/>
    <w:rsid w:val="00940E0B"/>
    <w:rsid w:val="00941CF6"/>
    <w:rsid w:val="0094222C"/>
    <w:rsid w:val="009423F6"/>
    <w:rsid w:val="00942AF8"/>
    <w:rsid w:val="009430B6"/>
    <w:rsid w:val="0094313D"/>
    <w:rsid w:val="00943395"/>
    <w:rsid w:val="00943C59"/>
    <w:rsid w:val="00943E12"/>
    <w:rsid w:val="00944D8E"/>
    <w:rsid w:val="00944DE6"/>
    <w:rsid w:val="009450F5"/>
    <w:rsid w:val="00945112"/>
    <w:rsid w:val="00945D36"/>
    <w:rsid w:val="00946EFA"/>
    <w:rsid w:val="00947AAF"/>
    <w:rsid w:val="00950040"/>
    <w:rsid w:val="0095063D"/>
    <w:rsid w:val="00950B93"/>
    <w:rsid w:val="00950CF9"/>
    <w:rsid w:val="00951015"/>
    <w:rsid w:val="0095146E"/>
    <w:rsid w:val="00951DE1"/>
    <w:rsid w:val="00952806"/>
    <w:rsid w:val="00952A87"/>
    <w:rsid w:val="009532A1"/>
    <w:rsid w:val="00953458"/>
    <w:rsid w:val="00953D0B"/>
    <w:rsid w:val="00956743"/>
    <w:rsid w:val="009567D2"/>
    <w:rsid w:val="00956A97"/>
    <w:rsid w:val="00956B15"/>
    <w:rsid w:val="00957009"/>
    <w:rsid w:val="00957160"/>
    <w:rsid w:val="00957D0A"/>
    <w:rsid w:val="00960489"/>
    <w:rsid w:val="00960C27"/>
    <w:rsid w:val="00960E59"/>
    <w:rsid w:val="00961262"/>
    <w:rsid w:val="0096132D"/>
    <w:rsid w:val="009613F2"/>
    <w:rsid w:val="009615B1"/>
    <w:rsid w:val="00961AF1"/>
    <w:rsid w:val="00962CBB"/>
    <w:rsid w:val="00963BBF"/>
    <w:rsid w:val="00964348"/>
    <w:rsid w:val="0096477D"/>
    <w:rsid w:val="009649A5"/>
    <w:rsid w:val="00964C90"/>
    <w:rsid w:val="0096500D"/>
    <w:rsid w:val="009658FF"/>
    <w:rsid w:val="00966059"/>
    <w:rsid w:val="0096677E"/>
    <w:rsid w:val="00966814"/>
    <w:rsid w:val="00967997"/>
    <w:rsid w:val="00967C2D"/>
    <w:rsid w:val="009705CD"/>
    <w:rsid w:val="009724DF"/>
    <w:rsid w:val="0097304C"/>
    <w:rsid w:val="009738D0"/>
    <w:rsid w:val="00974DFE"/>
    <w:rsid w:val="00975D5E"/>
    <w:rsid w:val="0097614A"/>
    <w:rsid w:val="00976556"/>
    <w:rsid w:val="00977F6C"/>
    <w:rsid w:val="00980192"/>
    <w:rsid w:val="009817EF"/>
    <w:rsid w:val="009832E0"/>
    <w:rsid w:val="0098416C"/>
    <w:rsid w:val="0098440D"/>
    <w:rsid w:val="00986057"/>
    <w:rsid w:val="0098605C"/>
    <w:rsid w:val="009860C5"/>
    <w:rsid w:val="00986E9A"/>
    <w:rsid w:val="009878DF"/>
    <w:rsid w:val="00987CD1"/>
    <w:rsid w:val="00990F75"/>
    <w:rsid w:val="00991D60"/>
    <w:rsid w:val="00991FBE"/>
    <w:rsid w:val="00992905"/>
    <w:rsid w:val="0099461B"/>
    <w:rsid w:val="00995747"/>
    <w:rsid w:val="00995A53"/>
    <w:rsid w:val="00996152"/>
    <w:rsid w:val="00996F21"/>
    <w:rsid w:val="0099769C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A6877"/>
    <w:rsid w:val="009B00E1"/>
    <w:rsid w:val="009B22E2"/>
    <w:rsid w:val="009B2679"/>
    <w:rsid w:val="009B2855"/>
    <w:rsid w:val="009B2ABB"/>
    <w:rsid w:val="009B2E71"/>
    <w:rsid w:val="009B3355"/>
    <w:rsid w:val="009B3F69"/>
    <w:rsid w:val="009B3FD1"/>
    <w:rsid w:val="009B45C4"/>
    <w:rsid w:val="009B4D2E"/>
    <w:rsid w:val="009B5ED5"/>
    <w:rsid w:val="009B60EC"/>
    <w:rsid w:val="009B62B8"/>
    <w:rsid w:val="009B62F9"/>
    <w:rsid w:val="009B69E1"/>
    <w:rsid w:val="009B6DA2"/>
    <w:rsid w:val="009B7879"/>
    <w:rsid w:val="009C02EA"/>
    <w:rsid w:val="009C0E33"/>
    <w:rsid w:val="009C101A"/>
    <w:rsid w:val="009C14AF"/>
    <w:rsid w:val="009C167D"/>
    <w:rsid w:val="009C3048"/>
    <w:rsid w:val="009C33D7"/>
    <w:rsid w:val="009C34E9"/>
    <w:rsid w:val="009C3538"/>
    <w:rsid w:val="009C359D"/>
    <w:rsid w:val="009C39B6"/>
    <w:rsid w:val="009C4177"/>
    <w:rsid w:val="009C4529"/>
    <w:rsid w:val="009C477C"/>
    <w:rsid w:val="009C5346"/>
    <w:rsid w:val="009C55A5"/>
    <w:rsid w:val="009C61DE"/>
    <w:rsid w:val="009C6892"/>
    <w:rsid w:val="009C68D2"/>
    <w:rsid w:val="009C6BC1"/>
    <w:rsid w:val="009C6BD5"/>
    <w:rsid w:val="009C6EC8"/>
    <w:rsid w:val="009C7BF7"/>
    <w:rsid w:val="009D0027"/>
    <w:rsid w:val="009D0229"/>
    <w:rsid w:val="009D0D73"/>
    <w:rsid w:val="009D0E77"/>
    <w:rsid w:val="009D17FD"/>
    <w:rsid w:val="009D2549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3F2D"/>
    <w:rsid w:val="009E4102"/>
    <w:rsid w:val="009E4350"/>
    <w:rsid w:val="009E435B"/>
    <w:rsid w:val="009E43DD"/>
    <w:rsid w:val="009E4931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2F7"/>
    <w:rsid w:val="009F0A31"/>
    <w:rsid w:val="009F0C34"/>
    <w:rsid w:val="009F1337"/>
    <w:rsid w:val="009F1C3D"/>
    <w:rsid w:val="009F276E"/>
    <w:rsid w:val="009F38E5"/>
    <w:rsid w:val="009F3A23"/>
    <w:rsid w:val="009F4459"/>
    <w:rsid w:val="009F493C"/>
    <w:rsid w:val="009F6209"/>
    <w:rsid w:val="009F62A5"/>
    <w:rsid w:val="009F6579"/>
    <w:rsid w:val="009F6C6D"/>
    <w:rsid w:val="009F6FFD"/>
    <w:rsid w:val="00A02411"/>
    <w:rsid w:val="00A03866"/>
    <w:rsid w:val="00A04104"/>
    <w:rsid w:val="00A04311"/>
    <w:rsid w:val="00A0455C"/>
    <w:rsid w:val="00A04A62"/>
    <w:rsid w:val="00A04E44"/>
    <w:rsid w:val="00A0623A"/>
    <w:rsid w:val="00A06DED"/>
    <w:rsid w:val="00A10382"/>
    <w:rsid w:val="00A1159D"/>
    <w:rsid w:val="00A11B71"/>
    <w:rsid w:val="00A11F33"/>
    <w:rsid w:val="00A12D92"/>
    <w:rsid w:val="00A14BB7"/>
    <w:rsid w:val="00A155D8"/>
    <w:rsid w:val="00A16C77"/>
    <w:rsid w:val="00A20B87"/>
    <w:rsid w:val="00A2163E"/>
    <w:rsid w:val="00A22BAB"/>
    <w:rsid w:val="00A22CFD"/>
    <w:rsid w:val="00A236D2"/>
    <w:rsid w:val="00A23B70"/>
    <w:rsid w:val="00A24493"/>
    <w:rsid w:val="00A24BB4"/>
    <w:rsid w:val="00A24FC8"/>
    <w:rsid w:val="00A26112"/>
    <w:rsid w:val="00A26425"/>
    <w:rsid w:val="00A2646F"/>
    <w:rsid w:val="00A2647E"/>
    <w:rsid w:val="00A26556"/>
    <w:rsid w:val="00A265F9"/>
    <w:rsid w:val="00A26877"/>
    <w:rsid w:val="00A26F56"/>
    <w:rsid w:val="00A30F76"/>
    <w:rsid w:val="00A31CFB"/>
    <w:rsid w:val="00A33F72"/>
    <w:rsid w:val="00A34054"/>
    <w:rsid w:val="00A3473B"/>
    <w:rsid w:val="00A34E17"/>
    <w:rsid w:val="00A35531"/>
    <w:rsid w:val="00A3786A"/>
    <w:rsid w:val="00A37A1A"/>
    <w:rsid w:val="00A37AEB"/>
    <w:rsid w:val="00A40C22"/>
    <w:rsid w:val="00A417C5"/>
    <w:rsid w:val="00A41B55"/>
    <w:rsid w:val="00A41CD9"/>
    <w:rsid w:val="00A421C9"/>
    <w:rsid w:val="00A430F4"/>
    <w:rsid w:val="00A44241"/>
    <w:rsid w:val="00A4461F"/>
    <w:rsid w:val="00A44726"/>
    <w:rsid w:val="00A448DE"/>
    <w:rsid w:val="00A45EEE"/>
    <w:rsid w:val="00A46B0B"/>
    <w:rsid w:val="00A4734E"/>
    <w:rsid w:val="00A476DE"/>
    <w:rsid w:val="00A514B6"/>
    <w:rsid w:val="00A51B3F"/>
    <w:rsid w:val="00A5234B"/>
    <w:rsid w:val="00A5424C"/>
    <w:rsid w:val="00A5543D"/>
    <w:rsid w:val="00A55E5E"/>
    <w:rsid w:val="00A5643A"/>
    <w:rsid w:val="00A5693D"/>
    <w:rsid w:val="00A5798B"/>
    <w:rsid w:val="00A6004D"/>
    <w:rsid w:val="00A60321"/>
    <w:rsid w:val="00A60B12"/>
    <w:rsid w:val="00A60EAD"/>
    <w:rsid w:val="00A6180C"/>
    <w:rsid w:val="00A622D6"/>
    <w:rsid w:val="00A62616"/>
    <w:rsid w:val="00A6282E"/>
    <w:rsid w:val="00A63E6C"/>
    <w:rsid w:val="00A648D7"/>
    <w:rsid w:val="00A655B9"/>
    <w:rsid w:val="00A6592A"/>
    <w:rsid w:val="00A66D69"/>
    <w:rsid w:val="00A67961"/>
    <w:rsid w:val="00A7089E"/>
    <w:rsid w:val="00A71B19"/>
    <w:rsid w:val="00A73B0F"/>
    <w:rsid w:val="00A76348"/>
    <w:rsid w:val="00A77F36"/>
    <w:rsid w:val="00A8003D"/>
    <w:rsid w:val="00A80AEA"/>
    <w:rsid w:val="00A80F8A"/>
    <w:rsid w:val="00A815CA"/>
    <w:rsid w:val="00A828CF"/>
    <w:rsid w:val="00A8392C"/>
    <w:rsid w:val="00A83E39"/>
    <w:rsid w:val="00A85EAD"/>
    <w:rsid w:val="00A87297"/>
    <w:rsid w:val="00A87478"/>
    <w:rsid w:val="00A8759C"/>
    <w:rsid w:val="00A91339"/>
    <w:rsid w:val="00A91907"/>
    <w:rsid w:val="00A91E7B"/>
    <w:rsid w:val="00A9207B"/>
    <w:rsid w:val="00A92F3D"/>
    <w:rsid w:val="00A92FFA"/>
    <w:rsid w:val="00A9405B"/>
    <w:rsid w:val="00A958B4"/>
    <w:rsid w:val="00A962FB"/>
    <w:rsid w:val="00A96FA8"/>
    <w:rsid w:val="00A97685"/>
    <w:rsid w:val="00A977CD"/>
    <w:rsid w:val="00AA1932"/>
    <w:rsid w:val="00AA2894"/>
    <w:rsid w:val="00AA2AD2"/>
    <w:rsid w:val="00AA3DD6"/>
    <w:rsid w:val="00AA3FDD"/>
    <w:rsid w:val="00AA4970"/>
    <w:rsid w:val="00AA4F20"/>
    <w:rsid w:val="00AA4FDB"/>
    <w:rsid w:val="00AA59A0"/>
    <w:rsid w:val="00AA71D0"/>
    <w:rsid w:val="00AB0104"/>
    <w:rsid w:val="00AB1419"/>
    <w:rsid w:val="00AB17AB"/>
    <w:rsid w:val="00AB21DA"/>
    <w:rsid w:val="00AB2744"/>
    <w:rsid w:val="00AB30F8"/>
    <w:rsid w:val="00AB3704"/>
    <w:rsid w:val="00AB37EF"/>
    <w:rsid w:val="00AB3B64"/>
    <w:rsid w:val="00AB491F"/>
    <w:rsid w:val="00AB53D1"/>
    <w:rsid w:val="00AB5B48"/>
    <w:rsid w:val="00AB7DAF"/>
    <w:rsid w:val="00AC0E5C"/>
    <w:rsid w:val="00AC0E60"/>
    <w:rsid w:val="00AC0F44"/>
    <w:rsid w:val="00AC1CD8"/>
    <w:rsid w:val="00AC1E31"/>
    <w:rsid w:val="00AC26F5"/>
    <w:rsid w:val="00AC2908"/>
    <w:rsid w:val="00AC2E99"/>
    <w:rsid w:val="00AC4CFE"/>
    <w:rsid w:val="00AC5636"/>
    <w:rsid w:val="00AC591F"/>
    <w:rsid w:val="00AC671E"/>
    <w:rsid w:val="00AC678E"/>
    <w:rsid w:val="00AC6F96"/>
    <w:rsid w:val="00AD005D"/>
    <w:rsid w:val="00AD03BE"/>
    <w:rsid w:val="00AD08C5"/>
    <w:rsid w:val="00AD0B79"/>
    <w:rsid w:val="00AD1156"/>
    <w:rsid w:val="00AD13F0"/>
    <w:rsid w:val="00AD261D"/>
    <w:rsid w:val="00AD28BC"/>
    <w:rsid w:val="00AD28DA"/>
    <w:rsid w:val="00AD2A96"/>
    <w:rsid w:val="00AD32BE"/>
    <w:rsid w:val="00AD3846"/>
    <w:rsid w:val="00AD4375"/>
    <w:rsid w:val="00AD45D1"/>
    <w:rsid w:val="00AD48E6"/>
    <w:rsid w:val="00AD4EA0"/>
    <w:rsid w:val="00AD5CC3"/>
    <w:rsid w:val="00AD61B6"/>
    <w:rsid w:val="00AD7AAC"/>
    <w:rsid w:val="00AD7B9C"/>
    <w:rsid w:val="00AE0410"/>
    <w:rsid w:val="00AE0914"/>
    <w:rsid w:val="00AE108D"/>
    <w:rsid w:val="00AE2181"/>
    <w:rsid w:val="00AE2186"/>
    <w:rsid w:val="00AE2B21"/>
    <w:rsid w:val="00AE36D7"/>
    <w:rsid w:val="00AE3A7B"/>
    <w:rsid w:val="00AE474B"/>
    <w:rsid w:val="00AE51E1"/>
    <w:rsid w:val="00AE57B1"/>
    <w:rsid w:val="00AE61CC"/>
    <w:rsid w:val="00AE625C"/>
    <w:rsid w:val="00AE68F1"/>
    <w:rsid w:val="00AE7053"/>
    <w:rsid w:val="00AF0B91"/>
    <w:rsid w:val="00AF173C"/>
    <w:rsid w:val="00AF1EFB"/>
    <w:rsid w:val="00AF25BA"/>
    <w:rsid w:val="00AF25E9"/>
    <w:rsid w:val="00AF3185"/>
    <w:rsid w:val="00AF34E8"/>
    <w:rsid w:val="00AF4221"/>
    <w:rsid w:val="00AF4E87"/>
    <w:rsid w:val="00AF52F0"/>
    <w:rsid w:val="00AF6134"/>
    <w:rsid w:val="00AF6652"/>
    <w:rsid w:val="00AF6DD8"/>
    <w:rsid w:val="00AF6FDB"/>
    <w:rsid w:val="00AF7126"/>
    <w:rsid w:val="00AF73D2"/>
    <w:rsid w:val="00AF76F2"/>
    <w:rsid w:val="00B001C0"/>
    <w:rsid w:val="00B00FE9"/>
    <w:rsid w:val="00B0169E"/>
    <w:rsid w:val="00B01BAC"/>
    <w:rsid w:val="00B023CD"/>
    <w:rsid w:val="00B027EA"/>
    <w:rsid w:val="00B02FF8"/>
    <w:rsid w:val="00B04DA9"/>
    <w:rsid w:val="00B04E6E"/>
    <w:rsid w:val="00B05193"/>
    <w:rsid w:val="00B052CA"/>
    <w:rsid w:val="00B06E22"/>
    <w:rsid w:val="00B07B30"/>
    <w:rsid w:val="00B07CE0"/>
    <w:rsid w:val="00B07F86"/>
    <w:rsid w:val="00B11529"/>
    <w:rsid w:val="00B11662"/>
    <w:rsid w:val="00B12042"/>
    <w:rsid w:val="00B13632"/>
    <w:rsid w:val="00B142B3"/>
    <w:rsid w:val="00B1488A"/>
    <w:rsid w:val="00B14B8F"/>
    <w:rsid w:val="00B14C7B"/>
    <w:rsid w:val="00B14D9C"/>
    <w:rsid w:val="00B1578E"/>
    <w:rsid w:val="00B15BAD"/>
    <w:rsid w:val="00B15C88"/>
    <w:rsid w:val="00B16168"/>
    <w:rsid w:val="00B16396"/>
    <w:rsid w:val="00B16D97"/>
    <w:rsid w:val="00B170B2"/>
    <w:rsid w:val="00B174FF"/>
    <w:rsid w:val="00B2056A"/>
    <w:rsid w:val="00B2342A"/>
    <w:rsid w:val="00B235F5"/>
    <w:rsid w:val="00B253AE"/>
    <w:rsid w:val="00B2574C"/>
    <w:rsid w:val="00B2578E"/>
    <w:rsid w:val="00B27375"/>
    <w:rsid w:val="00B309A3"/>
    <w:rsid w:val="00B30B4C"/>
    <w:rsid w:val="00B31202"/>
    <w:rsid w:val="00B32817"/>
    <w:rsid w:val="00B32A86"/>
    <w:rsid w:val="00B34300"/>
    <w:rsid w:val="00B36291"/>
    <w:rsid w:val="00B37257"/>
    <w:rsid w:val="00B3743C"/>
    <w:rsid w:val="00B40239"/>
    <w:rsid w:val="00B40AB8"/>
    <w:rsid w:val="00B40D1F"/>
    <w:rsid w:val="00B41D2E"/>
    <w:rsid w:val="00B424F2"/>
    <w:rsid w:val="00B42702"/>
    <w:rsid w:val="00B43014"/>
    <w:rsid w:val="00B4354F"/>
    <w:rsid w:val="00B43E83"/>
    <w:rsid w:val="00B446C5"/>
    <w:rsid w:val="00B45123"/>
    <w:rsid w:val="00B454E7"/>
    <w:rsid w:val="00B45BEF"/>
    <w:rsid w:val="00B463D5"/>
    <w:rsid w:val="00B46746"/>
    <w:rsid w:val="00B46B46"/>
    <w:rsid w:val="00B47165"/>
    <w:rsid w:val="00B500F3"/>
    <w:rsid w:val="00B51C5B"/>
    <w:rsid w:val="00B5208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0F56"/>
    <w:rsid w:val="00B613A2"/>
    <w:rsid w:val="00B6219E"/>
    <w:rsid w:val="00B62595"/>
    <w:rsid w:val="00B62AF5"/>
    <w:rsid w:val="00B630EE"/>
    <w:rsid w:val="00B63157"/>
    <w:rsid w:val="00B63515"/>
    <w:rsid w:val="00B63531"/>
    <w:rsid w:val="00B63974"/>
    <w:rsid w:val="00B641D4"/>
    <w:rsid w:val="00B643EC"/>
    <w:rsid w:val="00B64B06"/>
    <w:rsid w:val="00B654B8"/>
    <w:rsid w:val="00B664FB"/>
    <w:rsid w:val="00B6671A"/>
    <w:rsid w:val="00B66CB3"/>
    <w:rsid w:val="00B67AAB"/>
    <w:rsid w:val="00B7184D"/>
    <w:rsid w:val="00B72489"/>
    <w:rsid w:val="00B72800"/>
    <w:rsid w:val="00B72C8B"/>
    <w:rsid w:val="00B73075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779F3"/>
    <w:rsid w:val="00B808E5"/>
    <w:rsid w:val="00B80C29"/>
    <w:rsid w:val="00B815C8"/>
    <w:rsid w:val="00B81E09"/>
    <w:rsid w:val="00B82088"/>
    <w:rsid w:val="00B822E8"/>
    <w:rsid w:val="00B839A6"/>
    <w:rsid w:val="00B849C0"/>
    <w:rsid w:val="00B865ED"/>
    <w:rsid w:val="00B86A5E"/>
    <w:rsid w:val="00B87002"/>
    <w:rsid w:val="00B876AF"/>
    <w:rsid w:val="00B902C1"/>
    <w:rsid w:val="00B90638"/>
    <w:rsid w:val="00B91119"/>
    <w:rsid w:val="00B9155B"/>
    <w:rsid w:val="00B9200D"/>
    <w:rsid w:val="00B929F8"/>
    <w:rsid w:val="00B92F13"/>
    <w:rsid w:val="00B93136"/>
    <w:rsid w:val="00B931D0"/>
    <w:rsid w:val="00B936AD"/>
    <w:rsid w:val="00B940EF"/>
    <w:rsid w:val="00B9474A"/>
    <w:rsid w:val="00B95226"/>
    <w:rsid w:val="00B955A0"/>
    <w:rsid w:val="00B9655D"/>
    <w:rsid w:val="00B96907"/>
    <w:rsid w:val="00B96B78"/>
    <w:rsid w:val="00B97592"/>
    <w:rsid w:val="00B979D1"/>
    <w:rsid w:val="00BA09C8"/>
    <w:rsid w:val="00BA1C0A"/>
    <w:rsid w:val="00BA2247"/>
    <w:rsid w:val="00BA303B"/>
    <w:rsid w:val="00BA4FBC"/>
    <w:rsid w:val="00BA5B6A"/>
    <w:rsid w:val="00BA604B"/>
    <w:rsid w:val="00BA660D"/>
    <w:rsid w:val="00BA6D52"/>
    <w:rsid w:val="00BA794E"/>
    <w:rsid w:val="00BA7D34"/>
    <w:rsid w:val="00BB063E"/>
    <w:rsid w:val="00BB13AE"/>
    <w:rsid w:val="00BB1698"/>
    <w:rsid w:val="00BB1B42"/>
    <w:rsid w:val="00BB42C5"/>
    <w:rsid w:val="00BB6588"/>
    <w:rsid w:val="00BB76F8"/>
    <w:rsid w:val="00BB78D3"/>
    <w:rsid w:val="00BB7BB8"/>
    <w:rsid w:val="00BB7DBF"/>
    <w:rsid w:val="00BC05D9"/>
    <w:rsid w:val="00BC1073"/>
    <w:rsid w:val="00BC13B2"/>
    <w:rsid w:val="00BC2ACF"/>
    <w:rsid w:val="00BC2E0B"/>
    <w:rsid w:val="00BC3017"/>
    <w:rsid w:val="00BC303C"/>
    <w:rsid w:val="00BC37E0"/>
    <w:rsid w:val="00BC40C0"/>
    <w:rsid w:val="00BC5099"/>
    <w:rsid w:val="00BC550B"/>
    <w:rsid w:val="00BC5875"/>
    <w:rsid w:val="00BC64AB"/>
    <w:rsid w:val="00BC69B8"/>
    <w:rsid w:val="00BD089B"/>
    <w:rsid w:val="00BD0AAA"/>
    <w:rsid w:val="00BD16C3"/>
    <w:rsid w:val="00BD1935"/>
    <w:rsid w:val="00BD19DD"/>
    <w:rsid w:val="00BD1F23"/>
    <w:rsid w:val="00BD22A3"/>
    <w:rsid w:val="00BD2D48"/>
    <w:rsid w:val="00BD5A6F"/>
    <w:rsid w:val="00BD61E2"/>
    <w:rsid w:val="00BD675C"/>
    <w:rsid w:val="00BD6D61"/>
    <w:rsid w:val="00BD738C"/>
    <w:rsid w:val="00BD7A97"/>
    <w:rsid w:val="00BE0602"/>
    <w:rsid w:val="00BE10D2"/>
    <w:rsid w:val="00BE10EF"/>
    <w:rsid w:val="00BE21CB"/>
    <w:rsid w:val="00BE2495"/>
    <w:rsid w:val="00BE28EB"/>
    <w:rsid w:val="00BE353D"/>
    <w:rsid w:val="00BE43CB"/>
    <w:rsid w:val="00BE4929"/>
    <w:rsid w:val="00BE4C08"/>
    <w:rsid w:val="00BE5D23"/>
    <w:rsid w:val="00BE66BE"/>
    <w:rsid w:val="00BE66CE"/>
    <w:rsid w:val="00BE69C2"/>
    <w:rsid w:val="00BE6B21"/>
    <w:rsid w:val="00BE7423"/>
    <w:rsid w:val="00BF05DB"/>
    <w:rsid w:val="00BF1327"/>
    <w:rsid w:val="00BF17E9"/>
    <w:rsid w:val="00BF1803"/>
    <w:rsid w:val="00BF269D"/>
    <w:rsid w:val="00BF37D3"/>
    <w:rsid w:val="00BF3D6D"/>
    <w:rsid w:val="00BF4397"/>
    <w:rsid w:val="00BF4B94"/>
    <w:rsid w:val="00BF51F9"/>
    <w:rsid w:val="00BF5212"/>
    <w:rsid w:val="00BF6E89"/>
    <w:rsid w:val="00BF6F5A"/>
    <w:rsid w:val="00BF7AA7"/>
    <w:rsid w:val="00C00803"/>
    <w:rsid w:val="00C00CB1"/>
    <w:rsid w:val="00C00EB1"/>
    <w:rsid w:val="00C00F92"/>
    <w:rsid w:val="00C0174D"/>
    <w:rsid w:val="00C01910"/>
    <w:rsid w:val="00C024D0"/>
    <w:rsid w:val="00C02B1F"/>
    <w:rsid w:val="00C035C5"/>
    <w:rsid w:val="00C0464F"/>
    <w:rsid w:val="00C04EEE"/>
    <w:rsid w:val="00C05987"/>
    <w:rsid w:val="00C05C26"/>
    <w:rsid w:val="00C05DBF"/>
    <w:rsid w:val="00C066BA"/>
    <w:rsid w:val="00C06DEF"/>
    <w:rsid w:val="00C07677"/>
    <w:rsid w:val="00C07B85"/>
    <w:rsid w:val="00C10293"/>
    <w:rsid w:val="00C10AEE"/>
    <w:rsid w:val="00C10E90"/>
    <w:rsid w:val="00C10EA2"/>
    <w:rsid w:val="00C11069"/>
    <w:rsid w:val="00C11079"/>
    <w:rsid w:val="00C11203"/>
    <w:rsid w:val="00C1121D"/>
    <w:rsid w:val="00C11322"/>
    <w:rsid w:val="00C11A6F"/>
    <w:rsid w:val="00C1201C"/>
    <w:rsid w:val="00C124BC"/>
    <w:rsid w:val="00C12584"/>
    <w:rsid w:val="00C126C8"/>
    <w:rsid w:val="00C1282E"/>
    <w:rsid w:val="00C13094"/>
    <w:rsid w:val="00C1340B"/>
    <w:rsid w:val="00C154C2"/>
    <w:rsid w:val="00C15966"/>
    <w:rsid w:val="00C15A87"/>
    <w:rsid w:val="00C16473"/>
    <w:rsid w:val="00C17595"/>
    <w:rsid w:val="00C20446"/>
    <w:rsid w:val="00C210B4"/>
    <w:rsid w:val="00C223CF"/>
    <w:rsid w:val="00C251C3"/>
    <w:rsid w:val="00C25482"/>
    <w:rsid w:val="00C260D4"/>
    <w:rsid w:val="00C264D5"/>
    <w:rsid w:val="00C26557"/>
    <w:rsid w:val="00C269AE"/>
    <w:rsid w:val="00C307C6"/>
    <w:rsid w:val="00C30B87"/>
    <w:rsid w:val="00C322A9"/>
    <w:rsid w:val="00C33183"/>
    <w:rsid w:val="00C34D89"/>
    <w:rsid w:val="00C34E1A"/>
    <w:rsid w:val="00C36405"/>
    <w:rsid w:val="00C36C98"/>
    <w:rsid w:val="00C36FC0"/>
    <w:rsid w:val="00C37BB2"/>
    <w:rsid w:val="00C402BA"/>
    <w:rsid w:val="00C40815"/>
    <w:rsid w:val="00C40BFB"/>
    <w:rsid w:val="00C4145A"/>
    <w:rsid w:val="00C416C7"/>
    <w:rsid w:val="00C4221C"/>
    <w:rsid w:val="00C427C9"/>
    <w:rsid w:val="00C428DE"/>
    <w:rsid w:val="00C42A49"/>
    <w:rsid w:val="00C42DC0"/>
    <w:rsid w:val="00C431AD"/>
    <w:rsid w:val="00C43608"/>
    <w:rsid w:val="00C43BA8"/>
    <w:rsid w:val="00C43F50"/>
    <w:rsid w:val="00C443DD"/>
    <w:rsid w:val="00C447CB"/>
    <w:rsid w:val="00C45A70"/>
    <w:rsid w:val="00C45BDA"/>
    <w:rsid w:val="00C4625F"/>
    <w:rsid w:val="00C479DE"/>
    <w:rsid w:val="00C47B6F"/>
    <w:rsid w:val="00C47D0E"/>
    <w:rsid w:val="00C5035C"/>
    <w:rsid w:val="00C510BD"/>
    <w:rsid w:val="00C520F1"/>
    <w:rsid w:val="00C53656"/>
    <w:rsid w:val="00C5367A"/>
    <w:rsid w:val="00C53BA5"/>
    <w:rsid w:val="00C54BC6"/>
    <w:rsid w:val="00C55044"/>
    <w:rsid w:val="00C55760"/>
    <w:rsid w:val="00C56908"/>
    <w:rsid w:val="00C569E9"/>
    <w:rsid w:val="00C56E67"/>
    <w:rsid w:val="00C57761"/>
    <w:rsid w:val="00C5791B"/>
    <w:rsid w:val="00C608AB"/>
    <w:rsid w:val="00C609D8"/>
    <w:rsid w:val="00C60A6B"/>
    <w:rsid w:val="00C60D41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3CF"/>
    <w:rsid w:val="00C67A26"/>
    <w:rsid w:val="00C67CB7"/>
    <w:rsid w:val="00C67E4C"/>
    <w:rsid w:val="00C67F62"/>
    <w:rsid w:val="00C70B03"/>
    <w:rsid w:val="00C70F4E"/>
    <w:rsid w:val="00C71DBC"/>
    <w:rsid w:val="00C71F70"/>
    <w:rsid w:val="00C723FB"/>
    <w:rsid w:val="00C72C78"/>
    <w:rsid w:val="00C73758"/>
    <w:rsid w:val="00C73ABA"/>
    <w:rsid w:val="00C742B8"/>
    <w:rsid w:val="00C74AD1"/>
    <w:rsid w:val="00C75135"/>
    <w:rsid w:val="00C753BF"/>
    <w:rsid w:val="00C754AC"/>
    <w:rsid w:val="00C75797"/>
    <w:rsid w:val="00C7581C"/>
    <w:rsid w:val="00C75C48"/>
    <w:rsid w:val="00C75CF6"/>
    <w:rsid w:val="00C76ACF"/>
    <w:rsid w:val="00C77337"/>
    <w:rsid w:val="00C77A25"/>
    <w:rsid w:val="00C803E7"/>
    <w:rsid w:val="00C80775"/>
    <w:rsid w:val="00C82AF7"/>
    <w:rsid w:val="00C82FB0"/>
    <w:rsid w:val="00C838F8"/>
    <w:rsid w:val="00C83A21"/>
    <w:rsid w:val="00C8667D"/>
    <w:rsid w:val="00C910F9"/>
    <w:rsid w:val="00C919D3"/>
    <w:rsid w:val="00C92170"/>
    <w:rsid w:val="00C925BD"/>
    <w:rsid w:val="00C92943"/>
    <w:rsid w:val="00C92A33"/>
    <w:rsid w:val="00C93666"/>
    <w:rsid w:val="00C938B8"/>
    <w:rsid w:val="00C9532A"/>
    <w:rsid w:val="00C960DC"/>
    <w:rsid w:val="00C968E1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5F84"/>
    <w:rsid w:val="00CA6AF2"/>
    <w:rsid w:val="00CA70C6"/>
    <w:rsid w:val="00CA7A91"/>
    <w:rsid w:val="00CB02D9"/>
    <w:rsid w:val="00CB0419"/>
    <w:rsid w:val="00CB094E"/>
    <w:rsid w:val="00CB0D88"/>
    <w:rsid w:val="00CB1952"/>
    <w:rsid w:val="00CB366E"/>
    <w:rsid w:val="00CB3869"/>
    <w:rsid w:val="00CB3DF6"/>
    <w:rsid w:val="00CB4252"/>
    <w:rsid w:val="00CB4FAB"/>
    <w:rsid w:val="00CB54AF"/>
    <w:rsid w:val="00CB5ADB"/>
    <w:rsid w:val="00CB74F6"/>
    <w:rsid w:val="00CB78AC"/>
    <w:rsid w:val="00CC0566"/>
    <w:rsid w:val="00CC10FC"/>
    <w:rsid w:val="00CC1C23"/>
    <w:rsid w:val="00CC1D13"/>
    <w:rsid w:val="00CC1DB8"/>
    <w:rsid w:val="00CC204F"/>
    <w:rsid w:val="00CC280E"/>
    <w:rsid w:val="00CC3446"/>
    <w:rsid w:val="00CC4B95"/>
    <w:rsid w:val="00CC4EBA"/>
    <w:rsid w:val="00CC529C"/>
    <w:rsid w:val="00CC56B5"/>
    <w:rsid w:val="00CC64FA"/>
    <w:rsid w:val="00CC6E9B"/>
    <w:rsid w:val="00CD0F4F"/>
    <w:rsid w:val="00CD1235"/>
    <w:rsid w:val="00CD174A"/>
    <w:rsid w:val="00CD2428"/>
    <w:rsid w:val="00CD24B3"/>
    <w:rsid w:val="00CD2D02"/>
    <w:rsid w:val="00CD2ED2"/>
    <w:rsid w:val="00CD345D"/>
    <w:rsid w:val="00CD4543"/>
    <w:rsid w:val="00CD4613"/>
    <w:rsid w:val="00CD5113"/>
    <w:rsid w:val="00CD6218"/>
    <w:rsid w:val="00CD744D"/>
    <w:rsid w:val="00CD7A2B"/>
    <w:rsid w:val="00CE06F1"/>
    <w:rsid w:val="00CE0F65"/>
    <w:rsid w:val="00CE0FDC"/>
    <w:rsid w:val="00CE17E7"/>
    <w:rsid w:val="00CE20F2"/>
    <w:rsid w:val="00CE245C"/>
    <w:rsid w:val="00CE24B9"/>
    <w:rsid w:val="00CE4334"/>
    <w:rsid w:val="00CE5112"/>
    <w:rsid w:val="00CE54E0"/>
    <w:rsid w:val="00CE5693"/>
    <w:rsid w:val="00CE5944"/>
    <w:rsid w:val="00CE59B4"/>
    <w:rsid w:val="00CE5AD2"/>
    <w:rsid w:val="00CE66F3"/>
    <w:rsid w:val="00CE683B"/>
    <w:rsid w:val="00CE6B3E"/>
    <w:rsid w:val="00CE6E0C"/>
    <w:rsid w:val="00CE7101"/>
    <w:rsid w:val="00CE7C0A"/>
    <w:rsid w:val="00CF07E3"/>
    <w:rsid w:val="00CF07EC"/>
    <w:rsid w:val="00CF0915"/>
    <w:rsid w:val="00CF0BF3"/>
    <w:rsid w:val="00CF1FE9"/>
    <w:rsid w:val="00CF2403"/>
    <w:rsid w:val="00CF2987"/>
    <w:rsid w:val="00CF38C1"/>
    <w:rsid w:val="00CF3FB9"/>
    <w:rsid w:val="00CF47B6"/>
    <w:rsid w:val="00CF505D"/>
    <w:rsid w:val="00CF5816"/>
    <w:rsid w:val="00CF5944"/>
    <w:rsid w:val="00CF5B97"/>
    <w:rsid w:val="00CF5D76"/>
    <w:rsid w:val="00CF5D79"/>
    <w:rsid w:val="00CF5EF6"/>
    <w:rsid w:val="00CF794E"/>
    <w:rsid w:val="00D0214A"/>
    <w:rsid w:val="00D03518"/>
    <w:rsid w:val="00D03EED"/>
    <w:rsid w:val="00D03F84"/>
    <w:rsid w:val="00D03FFA"/>
    <w:rsid w:val="00D0442D"/>
    <w:rsid w:val="00D048A0"/>
    <w:rsid w:val="00D04D3F"/>
    <w:rsid w:val="00D04DEB"/>
    <w:rsid w:val="00D04EAF"/>
    <w:rsid w:val="00D05F67"/>
    <w:rsid w:val="00D06791"/>
    <w:rsid w:val="00D06DB9"/>
    <w:rsid w:val="00D07DF5"/>
    <w:rsid w:val="00D100D4"/>
    <w:rsid w:val="00D10A57"/>
    <w:rsid w:val="00D11393"/>
    <w:rsid w:val="00D11456"/>
    <w:rsid w:val="00D11994"/>
    <w:rsid w:val="00D11A21"/>
    <w:rsid w:val="00D12189"/>
    <w:rsid w:val="00D13B49"/>
    <w:rsid w:val="00D146D8"/>
    <w:rsid w:val="00D16B7D"/>
    <w:rsid w:val="00D170B1"/>
    <w:rsid w:val="00D17309"/>
    <w:rsid w:val="00D20631"/>
    <w:rsid w:val="00D20C8E"/>
    <w:rsid w:val="00D227EE"/>
    <w:rsid w:val="00D22853"/>
    <w:rsid w:val="00D22A82"/>
    <w:rsid w:val="00D22DD4"/>
    <w:rsid w:val="00D22E4A"/>
    <w:rsid w:val="00D23F14"/>
    <w:rsid w:val="00D24795"/>
    <w:rsid w:val="00D2503E"/>
    <w:rsid w:val="00D25B32"/>
    <w:rsid w:val="00D263AD"/>
    <w:rsid w:val="00D27261"/>
    <w:rsid w:val="00D27DB4"/>
    <w:rsid w:val="00D27F94"/>
    <w:rsid w:val="00D30BF5"/>
    <w:rsid w:val="00D31177"/>
    <w:rsid w:val="00D312A6"/>
    <w:rsid w:val="00D31510"/>
    <w:rsid w:val="00D323C2"/>
    <w:rsid w:val="00D34338"/>
    <w:rsid w:val="00D34E9E"/>
    <w:rsid w:val="00D353A2"/>
    <w:rsid w:val="00D355CD"/>
    <w:rsid w:val="00D35A3B"/>
    <w:rsid w:val="00D363C6"/>
    <w:rsid w:val="00D4019A"/>
    <w:rsid w:val="00D40A96"/>
    <w:rsid w:val="00D414A8"/>
    <w:rsid w:val="00D4155E"/>
    <w:rsid w:val="00D416EB"/>
    <w:rsid w:val="00D41700"/>
    <w:rsid w:val="00D42815"/>
    <w:rsid w:val="00D43AC1"/>
    <w:rsid w:val="00D43AE1"/>
    <w:rsid w:val="00D44292"/>
    <w:rsid w:val="00D442F6"/>
    <w:rsid w:val="00D44540"/>
    <w:rsid w:val="00D44E85"/>
    <w:rsid w:val="00D45234"/>
    <w:rsid w:val="00D4594A"/>
    <w:rsid w:val="00D46066"/>
    <w:rsid w:val="00D46866"/>
    <w:rsid w:val="00D47058"/>
    <w:rsid w:val="00D476BC"/>
    <w:rsid w:val="00D47AC4"/>
    <w:rsid w:val="00D508A7"/>
    <w:rsid w:val="00D50B37"/>
    <w:rsid w:val="00D50D67"/>
    <w:rsid w:val="00D5109B"/>
    <w:rsid w:val="00D51213"/>
    <w:rsid w:val="00D521C3"/>
    <w:rsid w:val="00D522F6"/>
    <w:rsid w:val="00D523D6"/>
    <w:rsid w:val="00D529F5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A75"/>
    <w:rsid w:val="00D56C04"/>
    <w:rsid w:val="00D577D6"/>
    <w:rsid w:val="00D57CA2"/>
    <w:rsid w:val="00D60341"/>
    <w:rsid w:val="00D60EC3"/>
    <w:rsid w:val="00D60F13"/>
    <w:rsid w:val="00D60F7D"/>
    <w:rsid w:val="00D6116C"/>
    <w:rsid w:val="00D61889"/>
    <w:rsid w:val="00D61920"/>
    <w:rsid w:val="00D62847"/>
    <w:rsid w:val="00D633F8"/>
    <w:rsid w:val="00D63F94"/>
    <w:rsid w:val="00D64954"/>
    <w:rsid w:val="00D64D74"/>
    <w:rsid w:val="00D64DEF"/>
    <w:rsid w:val="00D6571C"/>
    <w:rsid w:val="00D67304"/>
    <w:rsid w:val="00D67A20"/>
    <w:rsid w:val="00D70085"/>
    <w:rsid w:val="00D708DA"/>
    <w:rsid w:val="00D70F3E"/>
    <w:rsid w:val="00D7389E"/>
    <w:rsid w:val="00D74468"/>
    <w:rsid w:val="00D74A99"/>
    <w:rsid w:val="00D758C2"/>
    <w:rsid w:val="00D803BB"/>
    <w:rsid w:val="00D80D06"/>
    <w:rsid w:val="00D8154D"/>
    <w:rsid w:val="00D81599"/>
    <w:rsid w:val="00D81CE5"/>
    <w:rsid w:val="00D831DA"/>
    <w:rsid w:val="00D8473C"/>
    <w:rsid w:val="00D84AAB"/>
    <w:rsid w:val="00D852E4"/>
    <w:rsid w:val="00D85401"/>
    <w:rsid w:val="00D8541D"/>
    <w:rsid w:val="00D9008C"/>
    <w:rsid w:val="00D91E00"/>
    <w:rsid w:val="00D93D35"/>
    <w:rsid w:val="00D940FF"/>
    <w:rsid w:val="00D9413B"/>
    <w:rsid w:val="00D95519"/>
    <w:rsid w:val="00D95522"/>
    <w:rsid w:val="00D95718"/>
    <w:rsid w:val="00D95CA5"/>
    <w:rsid w:val="00D9696E"/>
    <w:rsid w:val="00D97CDF"/>
    <w:rsid w:val="00DA1908"/>
    <w:rsid w:val="00DA19DC"/>
    <w:rsid w:val="00DA1DDD"/>
    <w:rsid w:val="00DA2346"/>
    <w:rsid w:val="00DA2BB9"/>
    <w:rsid w:val="00DA3D12"/>
    <w:rsid w:val="00DA48F6"/>
    <w:rsid w:val="00DA5672"/>
    <w:rsid w:val="00DA5BE2"/>
    <w:rsid w:val="00DA6059"/>
    <w:rsid w:val="00DA6DF7"/>
    <w:rsid w:val="00DA736E"/>
    <w:rsid w:val="00DA73FC"/>
    <w:rsid w:val="00DB181E"/>
    <w:rsid w:val="00DB1923"/>
    <w:rsid w:val="00DB1A25"/>
    <w:rsid w:val="00DB22BC"/>
    <w:rsid w:val="00DB27D0"/>
    <w:rsid w:val="00DB323D"/>
    <w:rsid w:val="00DB393F"/>
    <w:rsid w:val="00DB3C44"/>
    <w:rsid w:val="00DB3ECB"/>
    <w:rsid w:val="00DB4A2F"/>
    <w:rsid w:val="00DB4CFB"/>
    <w:rsid w:val="00DB4DF4"/>
    <w:rsid w:val="00DB5266"/>
    <w:rsid w:val="00DB57E4"/>
    <w:rsid w:val="00DB65A7"/>
    <w:rsid w:val="00DB7490"/>
    <w:rsid w:val="00DC065C"/>
    <w:rsid w:val="00DC0B3A"/>
    <w:rsid w:val="00DC1D91"/>
    <w:rsid w:val="00DC25DF"/>
    <w:rsid w:val="00DC2A3E"/>
    <w:rsid w:val="00DC3711"/>
    <w:rsid w:val="00DC589A"/>
    <w:rsid w:val="00DC632D"/>
    <w:rsid w:val="00DC6D34"/>
    <w:rsid w:val="00DC6E39"/>
    <w:rsid w:val="00DC7BA1"/>
    <w:rsid w:val="00DC7F57"/>
    <w:rsid w:val="00DD0276"/>
    <w:rsid w:val="00DD03C1"/>
    <w:rsid w:val="00DD05B2"/>
    <w:rsid w:val="00DD11DE"/>
    <w:rsid w:val="00DD1B61"/>
    <w:rsid w:val="00DD1F6F"/>
    <w:rsid w:val="00DD203E"/>
    <w:rsid w:val="00DD32FB"/>
    <w:rsid w:val="00DD3394"/>
    <w:rsid w:val="00DD36DB"/>
    <w:rsid w:val="00DD3D80"/>
    <w:rsid w:val="00DD4598"/>
    <w:rsid w:val="00DD4D87"/>
    <w:rsid w:val="00DD5F8F"/>
    <w:rsid w:val="00DD7E85"/>
    <w:rsid w:val="00DE0DF4"/>
    <w:rsid w:val="00DE2041"/>
    <w:rsid w:val="00DE3753"/>
    <w:rsid w:val="00DE3C68"/>
    <w:rsid w:val="00DE4567"/>
    <w:rsid w:val="00DE5214"/>
    <w:rsid w:val="00DE535E"/>
    <w:rsid w:val="00DE59B0"/>
    <w:rsid w:val="00DE6058"/>
    <w:rsid w:val="00DE6BCF"/>
    <w:rsid w:val="00DE6E14"/>
    <w:rsid w:val="00DE70D6"/>
    <w:rsid w:val="00DE7DA9"/>
    <w:rsid w:val="00DF03B4"/>
    <w:rsid w:val="00DF1253"/>
    <w:rsid w:val="00DF1A8D"/>
    <w:rsid w:val="00DF2F56"/>
    <w:rsid w:val="00DF36E8"/>
    <w:rsid w:val="00DF3CD2"/>
    <w:rsid w:val="00DF462A"/>
    <w:rsid w:val="00DF79D8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79C"/>
    <w:rsid w:val="00E05915"/>
    <w:rsid w:val="00E05E01"/>
    <w:rsid w:val="00E06CDA"/>
    <w:rsid w:val="00E06E06"/>
    <w:rsid w:val="00E07296"/>
    <w:rsid w:val="00E0732D"/>
    <w:rsid w:val="00E1023A"/>
    <w:rsid w:val="00E11906"/>
    <w:rsid w:val="00E148E5"/>
    <w:rsid w:val="00E14BA8"/>
    <w:rsid w:val="00E14DCB"/>
    <w:rsid w:val="00E16824"/>
    <w:rsid w:val="00E177D5"/>
    <w:rsid w:val="00E177DA"/>
    <w:rsid w:val="00E17E0C"/>
    <w:rsid w:val="00E17E2A"/>
    <w:rsid w:val="00E20327"/>
    <w:rsid w:val="00E20845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2E4"/>
    <w:rsid w:val="00E27D90"/>
    <w:rsid w:val="00E27DE6"/>
    <w:rsid w:val="00E30048"/>
    <w:rsid w:val="00E30985"/>
    <w:rsid w:val="00E310D2"/>
    <w:rsid w:val="00E31216"/>
    <w:rsid w:val="00E31741"/>
    <w:rsid w:val="00E31742"/>
    <w:rsid w:val="00E32808"/>
    <w:rsid w:val="00E32E9E"/>
    <w:rsid w:val="00E33448"/>
    <w:rsid w:val="00E33A05"/>
    <w:rsid w:val="00E341CD"/>
    <w:rsid w:val="00E34C19"/>
    <w:rsid w:val="00E36F3F"/>
    <w:rsid w:val="00E3713E"/>
    <w:rsid w:val="00E405B0"/>
    <w:rsid w:val="00E4125C"/>
    <w:rsid w:val="00E412BE"/>
    <w:rsid w:val="00E4164C"/>
    <w:rsid w:val="00E419B8"/>
    <w:rsid w:val="00E42AAC"/>
    <w:rsid w:val="00E4394E"/>
    <w:rsid w:val="00E43C0C"/>
    <w:rsid w:val="00E43D99"/>
    <w:rsid w:val="00E4491E"/>
    <w:rsid w:val="00E44A42"/>
    <w:rsid w:val="00E450EC"/>
    <w:rsid w:val="00E45FA6"/>
    <w:rsid w:val="00E4619C"/>
    <w:rsid w:val="00E47AE5"/>
    <w:rsid w:val="00E50405"/>
    <w:rsid w:val="00E508A9"/>
    <w:rsid w:val="00E50D9A"/>
    <w:rsid w:val="00E520AF"/>
    <w:rsid w:val="00E522E9"/>
    <w:rsid w:val="00E52732"/>
    <w:rsid w:val="00E52E86"/>
    <w:rsid w:val="00E53FAF"/>
    <w:rsid w:val="00E53FDF"/>
    <w:rsid w:val="00E54132"/>
    <w:rsid w:val="00E5454A"/>
    <w:rsid w:val="00E547B9"/>
    <w:rsid w:val="00E5559D"/>
    <w:rsid w:val="00E55756"/>
    <w:rsid w:val="00E55A9C"/>
    <w:rsid w:val="00E563BB"/>
    <w:rsid w:val="00E56A9C"/>
    <w:rsid w:val="00E56B35"/>
    <w:rsid w:val="00E56C38"/>
    <w:rsid w:val="00E57296"/>
    <w:rsid w:val="00E57723"/>
    <w:rsid w:val="00E57E3A"/>
    <w:rsid w:val="00E60454"/>
    <w:rsid w:val="00E607E6"/>
    <w:rsid w:val="00E610F8"/>
    <w:rsid w:val="00E6218F"/>
    <w:rsid w:val="00E63F16"/>
    <w:rsid w:val="00E63F38"/>
    <w:rsid w:val="00E64066"/>
    <w:rsid w:val="00E65ADA"/>
    <w:rsid w:val="00E674AC"/>
    <w:rsid w:val="00E67862"/>
    <w:rsid w:val="00E67E9F"/>
    <w:rsid w:val="00E70646"/>
    <w:rsid w:val="00E708E1"/>
    <w:rsid w:val="00E70B55"/>
    <w:rsid w:val="00E70C5B"/>
    <w:rsid w:val="00E720CF"/>
    <w:rsid w:val="00E72232"/>
    <w:rsid w:val="00E72BE5"/>
    <w:rsid w:val="00E72E22"/>
    <w:rsid w:val="00E7318F"/>
    <w:rsid w:val="00E74BAB"/>
    <w:rsid w:val="00E74EA1"/>
    <w:rsid w:val="00E75917"/>
    <w:rsid w:val="00E77636"/>
    <w:rsid w:val="00E77F60"/>
    <w:rsid w:val="00E80233"/>
    <w:rsid w:val="00E8091D"/>
    <w:rsid w:val="00E80A90"/>
    <w:rsid w:val="00E80ABE"/>
    <w:rsid w:val="00E80CBB"/>
    <w:rsid w:val="00E81643"/>
    <w:rsid w:val="00E8242D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6FD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7C"/>
    <w:rsid w:val="00E94F8B"/>
    <w:rsid w:val="00E951C6"/>
    <w:rsid w:val="00E955AF"/>
    <w:rsid w:val="00E95CB9"/>
    <w:rsid w:val="00E95E2C"/>
    <w:rsid w:val="00E965CD"/>
    <w:rsid w:val="00E96E26"/>
    <w:rsid w:val="00E96FFD"/>
    <w:rsid w:val="00E97674"/>
    <w:rsid w:val="00EA0ECB"/>
    <w:rsid w:val="00EA25F4"/>
    <w:rsid w:val="00EA29AF"/>
    <w:rsid w:val="00EA3F21"/>
    <w:rsid w:val="00EA466D"/>
    <w:rsid w:val="00EA49DF"/>
    <w:rsid w:val="00EA5D25"/>
    <w:rsid w:val="00EA6475"/>
    <w:rsid w:val="00EA7F4C"/>
    <w:rsid w:val="00EB0037"/>
    <w:rsid w:val="00EB0F32"/>
    <w:rsid w:val="00EB1B2E"/>
    <w:rsid w:val="00EB2ECE"/>
    <w:rsid w:val="00EB37F4"/>
    <w:rsid w:val="00EB540D"/>
    <w:rsid w:val="00EB5770"/>
    <w:rsid w:val="00EB5B79"/>
    <w:rsid w:val="00EB643D"/>
    <w:rsid w:val="00EB6B3F"/>
    <w:rsid w:val="00EB6C2D"/>
    <w:rsid w:val="00EB758A"/>
    <w:rsid w:val="00EB7EB9"/>
    <w:rsid w:val="00EC011A"/>
    <w:rsid w:val="00EC0C84"/>
    <w:rsid w:val="00EC1754"/>
    <w:rsid w:val="00EC1B54"/>
    <w:rsid w:val="00EC1C6F"/>
    <w:rsid w:val="00EC1ED7"/>
    <w:rsid w:val="00EC353E"/>
    <w:rsid w:val="00EC35AD"/>
    <w:rsid w:val="00EC39AF"/>
    <w:rsid w:val="00EC3E68"/>
    <w:rsid w:val="00EC45D3"/>
    <w:rsid w:val="00EC45FB"/>
    <w:rsid w:val="00EC5B65"/>
    <w:rsid w:val="00EC6D36"/>
    <w:rsid w:val="00EC7342"/>
    <w:rsid w:val="00EC7880"/>
    <w:rsid w:val="00EC7DFD"/>
    <w:rsid w:val="00ED1285"/>
    <w:rsid w:val="00ED138D"/>
    <w:rsid w:val="00ED172B"/>
    <w:rsid w:val="00ED21D8"/>
    <w:rsid w:val="00ED22D7"/>
    <w:rsid w:val="00ED2F1B"/>
    <w:rsid w:val="00ED2F71"/>
    <w:rsid w:val="00ED3377"/>
    <w:rsid w:val="00ED4224"/>
    <w:rsid w:val="00ED5500"/>
    <w:rsid w:val="00ED6401"/>
    <w:rsid w:val="00ED701D"/>
    <w:rsid w:val="00ED71C5"/>
    <w:rsid w:val="00EE0FD0"/>
    <w:rsid w:val="00EE17FE"/>
    <w:rsid w:val="00EE240D"/>
    <w:rsid w:val="00EE2A32"/>
    <w:rsid w:val="00EE3FD0"/>
    <w:rsid w:val="00EE4656"/>
    <w:rsid w:val="00EE4AAE"/>
    <w:rsid w:val="00EE4E2B"/>
    <w:rsid w:val="00EE4EEA"/>
    <w:rsid w:val="00EE59DC"/>
    <w:rsid w:val="00EE646D"/>
    <w:rsid w:val="00EE66C6"/>
    <w:rsid w:val="00EE7704"/>
    <w:rsid w:val="00EE7C15"/>
    <w:rsid w:val="00EE7DC1"/>
    <w:rsid w:val="00EF033E"/>
    <w:rsid w:val="00EF0C4E"/>
    <w:rsid w:val="00EF12D8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1398"/>
    <w:rsid w:val="00F02797"/>
    <w:rsid w:val="00F03183"/>
    <w:rsid w:val="00F03965"/>
    <w:rsid w:val="00F04544"/>
    <w:rsid w:val="00F04C1F"/>
    <w:rsid w:val="00F058A7"/>
    <w:rsid w:val="00F0632C"/>
    <w:rsid w:val="00F072FA"/>
    <w:rsid w:val="00F07327"/>
    <w:rsid w:val="00F07EBC"/>
    <w:rsid w:val="00F10C69"/>
    <w:rsid w:val="00F11018"/>
    <w:rsid w:val="00F11205"/>
    <w:rsid w:val="00F12581"/>
    <w:rsid w:val="00F128C5"/>
    <w:rsid w:val="00F1291D"/>
    <w:rsid w:val="00F12C03"/>
    <w:rsid w:val="00F12DFB"/>
    <w:rsid w:val="00F12F33"/>
    <w:rsid w:val="00F13375"/>
    <w:rsid w:val="00F13929"/>
    <w:rsid w:val="00F13989"/>
    <w:rsid w:val="00F13D0E"/>
    <w:rsid w:val="00F14465"/>
    <w:rsid w:val="00F146CE"/>
    <w:rsid w:val="00F14954"/>
    <w:rsid w:val="00F14EC7"/>
    <w:rsid w:val="00F152F0"/>
    <w:rsid w:val="00F15A6F"/>
    <w:rsid w:val="00F15DE4"/>
    <w:rsid w:val="00F1717B"/>
    <w:rsid w:val="00F173A6"/>
    <w:rsid w:val="00F178C1"/>
    <w:rsid w:val="00F17BD8"/>
    <w:rsid w:val="00F23E7B"/>
    <w:rsid w:val="00F24055"/>
    <w:rsid w:val="00F24B9B"/>
    <w:rsid w:val="00F25145"/>
    <w:rsid w:val="00F25D2D"/>
    <w:rsid w:val="00F26F4F"/>
    <w:rsid w:val="00F303F3"/>
    <w:rsid w:val="00F305A7"/>
    <w:rsid w:val="00F308D8"/>
    <w:rsid w:val="00F314E4"/>
    <w:rsid w:val="00F315A0"/>
    <w:rsid w:val="00F31D80"/>
    <w:rsid w:val="00F32B0D"/>
    <w:rsid w:val="00F33181"/>
    <w:rsid w:val="00F354D9"/>
    <w:rsid w:val="00F3708F"/>
    <w:rsid w:val="00F40E76"/>
    <w:rsid w:val="00F40EE3"/>
    <w:rsid w:val="00F422DF"/>
    <w:rsid w:val="00F42398"/>
    <w:rsid w:val="00F426A1"/>
    <w:rsid w:val="00F42F77"/>
    <w:rsid w:val="00F43436"/>
    <w:rsid w:val="00F4396A"/>
    <w:rsid w:val="00F439F9"/>
    <w:rsid w:val="00F43A18"/>
    <w:rsid w:val="00F43ACB"/>
    <w:rsid w:val="00F44D46"/>
    <w:rsid w:val="00F46088"/>
    <w:rsid w:val="00F468E4"/>
    <w:rsid w:val="00F4720D"/>
    <w:rsid w:val="00F47552"/>
    <w:rsid w:val="00F510E3"/>
    <w:rsid w:val="00F5187A"/>
    <w:rsid w:val="00F5191C"/>
    <w:rsid w:val="00F51A69"/>
    <w:rsid w:val="00F51ECB"/>
    <w:rsid w:val="00F52435"/>
    <w:rsid w:val="00F52A41"/>
    <w:rsid w:val="00F52C40"/>
    <w:rsid w:val="00F53023"/>
    <w:rsid w:val="00F53210"/>
    <w:rsid w:val="00F536E9"/>
    <w:rsid w:val="00F53B64"/>
    <w:rsid w:val="00F5474E"/>
    <w:rsid w:val="00F55E79"/>
    <w:rsid w:val="00F5610B"/>
    <w:rsid w:val="00F56763"/>
    <w:rsid w:val="00F56831"/>
    <w:rsid w:val="00F57363"/>
    <w:rsid w:val="00F5767F"/>
    <w:rsid w:val="00F60106"/>
    <w:rsid w:val="00F60406"/>
    <w:rsid w:val="00F60925"/>
    <w:rsid w:val="00F61D18"/>
    <w:rsid w:val="00F63628"/>
    <w:rsid w:val="00F642AC"/>
    <w:rsid w:val="00F64666"/>
    <w:rsid w:val="00F64795"/>
    <w:rsid w:val="00F65CC8"/>
    <w:rsid w:val="00F661E1"/>
    <w:rsid w:val="00F66482"/>
    <w:rsid w:val="00F73080"/>
    <w:rsid w:val="00F7317F"/>
    <w:rsid w:val="00F746B3"/>
    <w:rsid w:val="00F754E9"/>
    <w:rsid w:val="00F756D2"/>
    <w:rsid w:val="00F76363"/>
    <w:rsid w:val="00F76470"/>
    <w:rsid w:val="00F765EE"/>
    <w:rsid w:val="00F769D8"/>
    <w:rsid w:val="00F7710A"/>
    <w:rsid w:val="00F775B8"/>
    <w:rsid w:val="00F779C7"/>
    <w:rsid w:val="00F77A1B"/>
    <w:rsid w:val="00F77C1F"/>
    <w:rsid w:val="00F77FDE"/>
    <w:rsid w:val="00F80E78"/>
    <w:rsid w:val="00F810F1"/>
    <w:rsid w:val="00F81BA5"/>
    <w:rsid w:val="00F85477"/>
    <w:rsid w:val="00F85535"/>
    <w:rsid w:val="00F859E3"/>
    <w:rsid w:val="00F86111"/>
    <w:rsid w:val="00F86965"/>
    <w:rsid w:val="00F86B4E"/>
    <w:rsid w:val="00F875CD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2AE3"/>
    <w:rsid w:val="00F931D6"/>
    <w:rsid w:val="00F93293"/>
    <w:rsid w:val="00F9361C"/>
    <w:rsid w:val="00F93C01"/>
    <w:rsid w:val="00F9440E"/>
    <w:rsid w:val="00F944A6"/>
    <w:rsid w:val="00F9463D"/>
    <w:rsid w:val="00F946B2"/>
    <w:rsid w:val="00F956F1"/>
    <w:rsid w:val="00F9616D"/>
    <w:rsid w:val="00FA1046"/>
    <w:rsid w:val="00FA226F"/>
    <w:rsid w:val="00FA2461"/>
    <w:rsid w:val="00FA2AE5"/>
    <w:rsid w:val="00FA2BC9"/>
    <w:rsid w:val="00FA3113"/>
    <w:rsid w:val="00FA390E"/>
    <w:rsid w:val="00FA45C2"/>
    <w:rsid w:val="00FA4CDF"/>
    <w:rsid w:val="00FA53A8"/>
    <w:rsid w:val="00FA5529"/>
    <w:rsid w:val="00FA5614"/>
    <w:rsid w:val="00FA5741"/>
    <w:rsid w:val="00FA5B2F"/>
    <w:rsid w:val="00FA6019"/>
    <w:rsid w:val="00FA6CBA"/>
    <w:rsid w:val="00FA6F35"/>
    <w:rsid w:val="00FA7ECA"/>
    <w:rsid w:val="00FB0AD5"/>
    <w:rsid w:val="00FB11D6"/>
    <w:rsid w:val="00FB1660"/>
    <w:rsid w:val="00FB1A06"/>
    <w:rsid w:val="00FB1A43"/>
    <w:rsid w:val="00FB1DD0"/>
    <w:rsid w:val="00FB2292"/>
    <w:rsid w:val="00FB248F"/>
    <w:rsid w:val="00FB2EF8"/>
    <w:rsid w:val="00FB4488"/>
    <w:rsid w:val="00FB484C"/>
    <w:rsid w:val="00FB4C26"/>
    <w:rsid w:val="00FB54CB"/>
    <w:rsid w:val="00FB5A31"/>
    <w:rsid w:val="00FB5EC5"/>
    <w:rsid w:val="00FB621F"/>
    <w:rsid w:val="00FB6881"/>
    <w:rsid w:val="00FB778F"/>
    <w:rsid w:val="00FB7F53"/>
    <w:rsid w:val="00FC03EE"/>
    <w:rsid w:val="00FC0F6F"/>
    <w:rsid w:val="00FC1F0C"/>
    <w:rsid w:val="00FC28EF"/>
    <w:rsid w:val="00FC359A"/>
    <w:rsid w:val="00FC3886"/>
    <w:rsid w:val="00FC477E"/>
    <w:rsid w:val="00FC5B7A"/>
    <w:rsid w:val="00FC5C74"/>
    <w:rsid w:val="00FC732D"/>
    <w:rsid w:val="00FC751F"/>
    <w:rsid w:val="00FC7BE5"/>
    <w:rsid w:val="00FD00D3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4000"/>
    <w:rsid w:val="00FE43D4"/>
    <w:rsid w:val="00FE4449"/>
    <w:rsid w:val="00FE5332"/>
    <w:rsid w:val="00FE5694"/>
    <w:rsid w:val="00FE6FAC"/>
    <w:rsid w:val="00FE70F7"/>
    <w:rsid w:val="00FE7477"/>
    <w:rsid w:val="00FE754D"/>
    <w:rsid w:val="00FE7803"/>
    <w:rsid w:val="00FE7CF3"/>
    <w:rsid w:val="00FE7FA5"/>
    <w:rsid w:val="00FF02DE"/>
    <w:rsid w:val="00FF0519"/>
    <w:rsid w:val="00FF0878"/>
    <w:rsid w:val="00FF1978"/>
    <w:rsid w:val="00FF1BED"/>
    <w:rsid w:val="00FF2307"/>
    <w:rsid w:val="00FF30F4"/>
    <w:rsid w:val="00FF3E61"/>
    <w:rsid w:val="00FF3EE0"/>
    <w:rsid w:val="00FF4B52"/>
    <w:rsid w:val="00FF4E11"/>
    <w:rsid w:val="00FF5054"/>
    <w:rsid w:val="00FF5ED5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C3E540D7-75BC-4858-8570-D5F130BE7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C0B6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9C167D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9C167D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9C167D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C167D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table" w:customStyle="1" w:styleId="TableGrid">
    <w:name w:val="TableGrid"/>
    <w:rsid w:val="0020627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AA3DD6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39756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931B1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AD28D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355C0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7Znak">
    <w:name w:val="Nagłówek 7 Znak"/>
    <w:basedOn w:val="Domylnaczcionkaakapitu"/>
    <w:link w:val="Nagwek7"/>
    <w:rsid w:val="00BE4C08"/>
    <w:rPr>
      <w:sz w:val="24"/>
      <w:szCs w:val="24"/>
    </w:rPr>
  </w:style>
  <w:style w:type="character" w:customStyle="1" w:styleId="StopkaZnak1">
    <w:name w:val="Stopka Znak1"/>
    <w:basedOn w:val="Domylnaczcionkaakapitu"/>
    <w:uiPriority w:val="99"/>
    <w:semiHidden/>
    <w:rsid w:val="00BE4C08"/>
    <w:rPr>
      <w:sz w:val="24"/>
      <w:szCs w:val="24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PodpisZnak">
    <w:name w:val="Podpis Znak"/>
    <w:basedOn w:val="Domylnaczcionkaakapitu"/>
    <w:link w:val="Podpis"/>
    <w:rsid w:val="00BE4C08"/>
    <w:rPr>
      <w:sz w:val="24"/>
      <w:szCs w:val="24"/>
    </w:rPr>
  </w:style>
  <w:style w:type="character" w:customStyle="1" w:styleId="Nagwek16">
    <w:name w:val="Nagłówek #1 (6)_"/>
    <w:link w:val="Nagwek160"/>
    <w:locked/>
    <w:rsid w:val="00BE4C08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BE4C08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4525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0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16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8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3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2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7F9D55-13B6-4869-9F0A-F4FA922BB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12197</TotalTime>
  <Pages>2</Pages>
  <Words>406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2838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185</cp:revision>
  <cp:lastPrinted>2026-03-04T08:58:00Z</cp:lastPrinted>
  <dcterms:created xsi:type="dcterms:W3CDTF">2020-11-28T11:17:00Z</dcterms:created>
  <dcterms:modified xsi:type="dcterms:W3CDTF">2026-04-16T08:37:00Z</dcterms:modified>
</cp:coreProperties>
</file>